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05E5B" w14:textId="77777777" w:rsidR="00472B25" w:rsidRPr="00E4308C" w:rsidRDefault="00472B25">
      <w:pPr>
        <w:rPr>
          <w:rFonts w:ascii="Marianne" w:hAnsi="Marianne"/>
          <w:b/>
          <w:bCs/>
        </w:rPr>
      </w:pPr>
    </w:p>
    <w:p w14:paraId="10E0932A" w14:textId="77777777" w:rsidR="00472B25" w:rsidRPr="00E4308C" w:rsidRDefault="00472B25">
      <w:pPr>
        <w:rPr>
          <w:rFonts w:ascii="Marianne" w:hAnsi="Marianne"/>
        </w:rPr>
        <w:sectPr w:rsidR="00472B25" w:rsidRPr="00E4308C" w:rsidSect="007111B5">
          <w:headerReference w:type="even" r:id="rId8"/>
          <w:headerReference w:type="default" r:id="rId9"/>
          <w:footerReference w:type="even" r:id="rId10"/>
          <w:footerReference w:type="default" r:id="rId11"/>
          <w:headerReference w:type="first" r:id="rId12"/>
          <w:footerReference w:type="first" r:id="rId13"/>
          <w:pgSz w:w="11906" w:h="16838"/>
          <w:pgMar w:top="454" w:right="851" w:bottom="736" w:left="851" w:header="1701" w:footer="680" w:gutter="0"/>
          <w:cols w:space="720"/>
          <w:titlePg/>
          <w:docGrid w:linePitch="360"/>
        </w:sectPr>
      </w:pPr>
    </w:p>
    <w:tbl>
      <w:tblPr>
        <w:tblW w:w="0" w:type="auto"/>
        <w:shd w:val="clear" w:color="auto" w:fill="4472C4" w:themeFill="accent1"/>
        <w:tblLayout w:type="fixed"/>
        <w:tblLook w:val="0000" w:firstRow="0" w:lastRow="0" w:firstColumn="0" w:lastColumn="0" w:noHBand="0" w:noVBand="0"/>
      </w:tblPr>
      <w:tblGrid>
        <w:gridCol w:w="9288"/>
        <w:gridCol w:w="1080"/>
      </w:tblGrid>
      <w:tr w:rsidR="00472B25" w:rsidRPr="00E4308C" w14:paraId="2F64D7F5" w14:textId="77777777" w:rsidTr="00E4308C">
        <w:tc>
          <w:tcPr>
            <w:tcW w:w="9288" w:type="dxa"/>
            <w:shd w:val="clear" w:color="auto" w:fill="4472C4" w:themeFill="accent1"/>
          </w:tcPr>
          <w:p w14:paraId="127A7E63" w14:textId="77777777" w:rsidR="00472B25" w:rsidRPr="00E4308C" w:rsidRDefault="00472B25" w:rsidP="00E4308C">
            <w:pPr>
              <w:pStyle w:val="Titre8"/>
              <w:numPr>
                <w:ilvl w:val="7"/>
                <w:numId w:val="1"/>
              </w:numPr>
              <w:tabs>
                <w:tab w:val="right" w:pos="9639"/>
              </w:tabs>
              <w:spacing w:before="120" w:after="120"/>
              <w:ind w:left="1440" w:hanging="1440"/>
              <w:rPr>
                <w:rFonts w:ascii="Marianne" w:hAnsi="Marianne" w:cs="Calibri"/>
                <w:b w:val="0"/>
                <w:color w:val="FFFFFF"/>
              </w:rPr>
            </w:pPr>
            <w:r w:rsidRPr="00E4308C">
              <w:rPr>
                <w:rFonts w:ascii="Marianne" w:hAnsi="Marianne" w:cs="Calibri"/>
                <w:b w:val="0"/>
                <w:color w:val="FFFFFF"/>
              </w:rPr>
              <w:t xml:space="preserve">MARCHES </w:t>
            </w:r>
            <w:r w:rsidR="00BB7109" w:rsidRPr="00E4308C">
              <w:rPr>
                <w:rFonts w:ascii="Marianne" w:hAnsi="Marianne" w:cs="Calibri"/>
                <w:b w:val="0"/>
                <w:color w:val="FFFFFF"/>
              </w:rPr>
              <w:t>PUBLICS</w:t>
            </w:r>
          </w:p>
          <w:p w14:paraId="004F646D" w14:textId="77CB6BE0" w:rsidR="00472B25" w:rsidRPr="00E4308C" w:rsidRDefault="00472B25" w:rsidP="00E4308C">
            <w:pPr>
              <w:pStyle w:val="Titre8"/>
              <w:numPr>
                <w:ilvl w:val="7"/>
                <w:numId w:val="1"/>
              </w:numPr>
              <w:tabs>
                <w:tab w:val="right" w:pos="9639"/>
              </w:tabs>
              <w:spacing w:before="120" w:after="120"/>
              <w:ind w:left="1440" w:hanging="1440"/>
              <w:rPr>
                <w:rFonts w:ascii="Marianne" w:hAnsi="Marianne" w:cs="Calibri"/>
                <w:bCs w:val="0"/>
                <w:color w:val="FFFFFF"/>
              </w:rPr>
            </w:pPr>
            <w:r w:rsidRPr="00E4308C">
              <w:rPr>
                <w:rFonts w:ascii="Marianne" w:hAnsi="Marianne" w:cs="Calibri"/>
                <w:bCs w:val="0"/>
                <w:color w:val="FFFFFF"/>
              </w:rPr>
              <w:t xml:space="preserve">DECLARATION </w:t>
            </w:r>
            <w:r w:rsidR="00927A77">
              <w:rPr>
                <w:rFonts w:ascii="Marianne" w:hAnsi="Marianne" w:cs="Calibri"/>
                <w:bCs w:val="0"/>
                <w:color w:val="FFFFFF"/>
              </w:rPr>
              <w:t xml:space="preserve">DE CANDIDATURE </w:t>
            </w:r>
            <w:r w:rsidR="005A6B07">
              <w:rPr>
                <w:rFonts w:ascii="Marianne" w:hAnsi="Marianne" w:cs="Calibri"/>
                <w:bCs w:val="0"/>
                <w:color w:val="FFFFFF"/>
              </w:rPr>
              <w:t>INDIVIDUELLE</w:t>
            </w:r>
          </w:p>
          <w:p w14:paraId="00CC4F84" w14:textId="5C8505AD" w:rsidR="00472B25" w:rsidRPr="00E4308C" w:rsidRDefault="00472B25" w:rsidP="00E4308C">
            <w:pPr>
              <w:pStyle w:val="Titre8"/>
              <w:numPr>
                <w:ilvl w:val="7"/>
                <w:numId w:val="1"/>
              </w:numPr>
              <w:tabs>
                <w:tab w:val="right" w:pos="9639"/>
              </w:tabs>
              <w:spacing w:before="120" w:after="120"/>
              <w:ind w:left="1440" w:hanging="1440"/>
              <w:rPr>
                <w:rFonts w:ascii="Marianne" w:hAnsi="Marianne" w:cs="Calibri"/>
                <w:b w:val="0"/>
                <w:color w:val="FFFFFF"/>
              </w:rPr>
            </w:pPr>
          </w:p>
        </w:tc>
        <w:tc>
          <w:tcPr>
            <w:tcW w:w="1080" w:type="dxa"/>
            <w:shd w:val="clear" w:color="auto" w:fill="4472C4" w:themeFill="accent1"/>
          </w:tcPr>
          <w:p w14:paraId="39132AFC" w14:textId="77777777" w:rsidR="00472B25" w:rsidRPr="00E4308C" w:rsidRDefault="00472B25" w:rsidP="00E4308C">
            <w:pPr>
              <w:pStyle w:val="Titre8"/>
              <w:numPr>
                <w:ilvl w:val="7"/>
                <w:numId w:val="1"/>
              </w:numPr>
              <w:tabs>
                <w:tab w:val="right" w:pos="9639"/>
              </w:tabs>
              <w:spacing w:before="120" w:after="120"/>
              <w:ind w:left="1440" w:hanging="1440"/>
              <w:rPr>
                <w:rFonts w:ascii="Marianne" w:hAnsi="Marianne" w:cs="Calibri"/>
                <w:b w:val="0"/>
                <w:color w:val="FFFFFF"/>
              </w:rPr>
            </w:pPr>
            <w:r w:rsidRPr="00E4308C">
              <w:rPr>
                <w:rFonts w:ascii="Marianne" w:hAnsi="Marianne" w:cs="Calibri"/>
                <w:b w:val="0"/>
                <w:color w:val="FFFFFF"/>
              </w:rPr>
              <w:t>DC2</w:t>
            </w:r>
          </w:p>
        </w:tc>
      </w:tr>
    </w:tbl>
    <w:p w14:paraId="4ABD98F6" w14:textId="77777777" w:rsidR="00472B25" w:rsidRPr="00E4308C" w:rsidRDefault="00472B25">
      <w:pPr>
        <w:jc w:val="both"/>
        <w:rPr>
          <w:rFonts w:ascii="Marianne" w:hAnsi="Marianne" w:cs="Arial"/>
        </w:rPr>
      </w:pPr>
    </w:p>
    <w:p w14:paraId="66A1EFBB" w14:textId="64103B6C" w:rsidR="00472B25" w:rsidRPr="00E4308C" w:rsidRDefault="00472B25">
      <w:pPr>
        <w:pStyle w:val="Titre2"/>
        <w:jc w:val="both"/>
        <w:rPr>
          <w:rFonts w:ascii="Marianne" w:hAnsi="Marianne" w:cs="Arial"/>
          <w:b w:val="0"/>
          <w:i/>
          <w:sz w:val="18"/>
          <w:szCs w:val="18"/>
        </w:rPr>
      </w:pPr>
      <w:r w:rsidRPr="00E4308C">
        <w:rPr>
          <w:rFonts w:ascii="Marianne" w:hAnsi="Marianne" w:cs="Arial"/>
          <w:b w:val="0"/>
          <w:i/>
          <w:sz w:val="18"/>
          <w:szCs w:val="18"/>
        </w:rPr>
        <w:t xml:space="preserve">Le formulaire DC2 est un modèle de déclaration qui </w:t>
      </w:r>
      <w:r w:rsidR="00FB6522">
        <w:rPr>
          <w:rFonts w:ascii="Marianne" w:hAnsi="Marianne" w:cs="Arial"/>
          <w:b w:val="0"/>
          <w:i/>
          <w:sz w:val="18"/>
          <w:szCs w:val="18"/>
        </w:rPr>
        <w:t>est</w:t>
      </w:r>
      <w:r w:rsidRPr="00E4308C">
        <w:rPr>
          <w:rFonts w:ascii="Marianne" w:hAnsi="Marianne" w:cs="Arial"/>
          <w:b w:val="0"/>
          <w:i/>
          <w:sz w:val="18"/>
          <w:szCs w:val="18"/>
        </w:rPr>
        <w:t xml:space="preserve"> utilisé par les candidats aux marchés publics à l'appui de leur candidature (formulaire DC1).</w:t>
      </w:r>
      <w:r w:rsidR="00FB6522">
        <w:rPr>
          <w:rFonts w:ascii="Marianne" w:hAnsi="Marianne" w:cs="Arial"/>
          <w:b w:val="0"/>
          <w:i/>
          <w:sz w:val="18"/>
          <w:szCs w:val="18"/>
        </w:rPr>
        <w:t xml:space="preserve"> Ce </w:t>
      </w:r>
      <w:r w:rsidR="000349FA">
        <w:rPr>
          <w:rFonts w:ascii="Marianne" w:hAnsi="Marianne" w:cs="Arial"/>
          <w:b w:val="0"/>
          <w:i/>
          <w:sz w:val="18"/>
          <w:szCs w:val="18"/>
        </w:rPr>
        <w:t>formulaire</w:t>
      </w:r>
      <w:r w:rsidR="00FB6522">
        <w:rPr>
          <w:rFonts w:ascii="Marianne" w:hAnsi="Marianne" w:cs="Arial"/>
          <w:b w:val="0"/>
          <w:i/>
          <w:sz w:val="18"/>
          <w:szCs w:val="18"/>
        </w:rPr>
        <w:t xml:space="preserve"> est destiné aux candidatures </w:t>
      </w:r>
      <w:r w:rsidR="00BD084D">
        <w:rPr>
          <w:rFonts w:ascii="Marianne" w:hAnsi="Marianne" w:cs="Arial"/>
          <w:b w:val="0"/>
          <w:i/>
          <w:sz w:val="18"/>
          <w:szCs w:val="18"/>
        </w:rPr>
        <w:t>individuelles</w:t>
      </w:r>
      <w:r w:rsidR="00FB6522">
        <w:rPr>
          <w:rFonts w:ascii="Marianne" w:hAnsi="Marianne" w:cs="Arial"/>
          <w:b w:val="0"/>
          <w:i/>
          <w:sz w:val="18"/>
          <w:szCs w:val="18"/>
        </w:rPr>
        <w:t xml:space="preserve"> (hors groupement et/ou sous-traitance)</w:t>
      </w:r>
      <w:r w:rsidR="00482C35">
        <w:rPr>
          <w:rFonts w:ascii="Marianne" w:hAnsi="Marianne" w:cs="Arial"/>
          <w:b w:val="0"/>
          <w:i/>
          <w:sz w:val="18"/>
          <w:szCs w:val="18"/>
        </w:rPr>
        <w:t>.</w:t>
      </w:r>
    </w:p>
    <w:p w14:paraId="7E0B63B8" w14:textId="77777777" w:rsidR="00614AE6" w:rsidRPr="00E4308C" w:rsidRDefault="00614AE6" w:rsidP="00614AE6">
      <w:pPr>
        <w:rPr>
          <w:rFonts w:ascii="Marianne" w:hAnsi="Marianne"/>
        </w:rPr>
      </w:pPr>
    </w:p>
    <w:p w14:paraId="30A773CA" w14:textId="77777777" w:rsidR="00472B25" w:rsidRPr="00E4308C" w:rsidRDefault="00472B25">
      <w:pPr>
        <w:rPr>
          <w:rFonts w:ascii="Marianne" w:hAnsi="Marianne" w:cs="Arial"/>
          <w:iCs/>
        </w:rPr>
      </w:pPr>
    </w:p>
    <w:tbl>
      <w:tblPr>
        <w:tblW w:w="0" w:type="auto"/>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E4308C" w:rsidRPr="00E4308C" w14:paraId="00A8AB29" w14:textId="77777777" w:rsidTr="00E4308C">
        <w:tc>
          <w:tcPr>
            <w:tcW w:w="10331" w:type="dxa"/>
            <w:shd w:val="clear" w:color="auto" w:fill="4472C4" w:themeFill="accent1"/>
          </w:tcPr>
          <w:p w14:paraId="2311E5C6" w14:textId="77777777" w:rsidR="00472B25" w:rsidRPr="00E4308C" w:rsidRDefault="00472B25" w:rsidP="006E2F47">
            <w:pPr>
              <w:tabs>
                <w:tab w:val="left" w:pos="-142"/>
                <w:tab w:val="left" w:pos="4111"/>
              </w:tabs>
              <w:jc w:val="both"/>
              <w:rPr>
                <w:rFonts w:ascii="Marianne" w:hAnsi="Marianne" w:cs="Arial"/>
                <w:i/>
                <w:iCs/>
                <w:color w:val="FFFFFF" w:themeColor="background1"/>
                <w:sz w:val="18"/>
                <w:szCs w:val="18"/>
              </w:rPr>
            </w:pPr>
            <w:r w:rsidRPr="00E4308C">
              <w:rPr>
                <w:rFonts w:ascii="Marianne" w:hAnsi="Marianne" w:cs="Arial"/>
                <w:b/>
                <w:bCs/>
                <w:color w:val="FFFFFF" w:themeColor="background1"/>
                <w:sz w:val="22"/>
                <w:szCs w:val="22"/>
              </w:rPr>
              <w:t xml:space="preserve">A - Identification </w:t>
            </w:r>
            <w:r w:rsidR="006E2F47" w:rsidRPr="00E4308C">
              <w:rPr>
                <w:rFonts w:ascii="Marianne" w:hAnsi="Marianne" w:cs="Arial"/>
                <w:b/>
                <w:bCs/>
                <w:color w:val="FFFFFF" w:themeColor="background1"/>
                <w:sz w:val="22"/>
                <w:szCs w:val="22"/>
              </w:rPr>
              <w:t>de l’acheteur</w:t>
            </w:r>
          </w:p>
        </w:tc>
      </w:tr>
    </w:tbl>
    <w:p w14:paraId="5A94617F" w14:textId="77777777" w:rsidR="00472B25" w:rsidRPr="00E4308C" w:rsidRDefault="00472B25">
      <w:pPr>
        <w:rPr>
          <w:rFonts w:ascii="Marianne" w:hAnsi="Marianne" w:cs="Arial"/>
          <w:b/>
          <w:bCs/>
        </w:rPr>
      </w:pPr>
    </w:p>
    <w:p w14:paraId="1F9A39AC" w14:textId="77777777" w:rsidR="00927A77" w:rsidRPr="00927A77" w:rsidRDefault="00927A77" w:rsidP="00927A77">
      <w:pPr>
        <w:rPr>
          <w:rFonts w:ascii="Marianne" w:hAnsi="Marianne" w:cs="Arial"/>
        </w:rPr>
      </w:pPr>
      <w:r w:rsidRPr="00927A77">
        <w:rPr>
          <w:rFonts w:ascii="Marianne" w:hAnsi="Marianne" w:cs="Arial"/>
        </w:rPr>
        <w:t>L’Etat - Ministère de la justice</w:t>
      </w:r>
    </w:p>
    <w:p w14:paraId="7AA342BD" w14:textId="77777777" w:rsidR="00927A77" w:rsidRPr="00927A77" w:rsidRDefault="00927A77" w:rsidP="00927A77">
      <w:pPr>
        <w:rPr>
          <w:rFonts w:ascii="Marianne" w:hAnsi="Marianne" w:cs="Arial"/>
        </w:rPr>
      </w:pPr>
      <w:r w:rsidRPr="00927A77">
        <w:rPr>
          <w:rFonts w:ascii="Marianne" w:hAnsi="Marianne" w:cs="Arial"/>
        </w:rPr>
        <w:t>Cour d’appel de Nouméa</w:t>
      </w:r>
    </w:p>
    <w:p w14:paraId="644442E5" w14:textId="77777777" w:rsidR="00927A77" w:rsidRPr="00927A77" w:rsidRDefault="00927A77" w:rsidP="00927A77">
      <w:pPr>
        <w:rPr>
          <w:rFonts w:ascii="Marianne" w:hAnsi="Marianne" w:cs="Arial"/>
        </w:rPr>
      </w:pPr>
      <w:r w:rsidRPr="00927A77">
        <w:rPr>
          <w:rFonts w:ascii="Marianne" w:hAnsi="Marianne" w:cs="Arial"/>
        </w:rPr>
        <w:t>Rue de Metz BP F4</w:t>
      </w:r>
    </w:p>
    <w:p w14:paraId="29C73D4F" w14:textId="77777777" w:rsidR="00927A77" w:rsidRPr="00927A77" w:rsidRDefault="00927A77" w:rsidP="00927A77">
      <w:pPr>
        <w:rPr>
          <w:rFonts w:ascii="Marianne" w:hAnsi="Marianne" w:cs="Arial"/>
        </w:rPr>
      </w:pPr>
      <w:r w:rsidRPr="00927A77">
        <w:rPr>
          <w:rFonts w:ascii="Marianne" w:hAnsi="Marianne" w:cs="Arial"/>
        </w:rPr>
        <w:t>98 848 NOUMEA Cedex – Nouvelle Calédonie</w:t>
      </w:r>
    </w:p>
    <w:p w14:paraId="5B87CBAD" w14:textId="77777777" w:rsidR="00927A77" w:rsidRPr="00927A77" w:rsidRDefault="00927A77" w:rsidP="00927A77">
      <w:pPr>
        <w:rPr>
          <w:rFonts w:ascii="Marianne" w:hAnsi="Marianne" w:cs="Arial"/>
        </w:rPr>
      </w:pPr>
    </w:p>
    <w:p w14:paraId="039D8CBC" w14:textId="77777777" w:rsidR="00927A77" w:rsidRPr="00927A77" w:rsidRDefault="00927A77" w:rsidP="00927A77">
      <w:pPr>
        <w:rPr>
          <w:rFonts w:ascii="Marianne" w:hAnsi="Marianne" w:cs="Arial"/>
        </w:rPr>
      </w:pPr>
      <w:r w:rsidRPr="00927A77">
        <w:rPr>
          <w:rFonts w:ascii="Marianne" w:hAnsi="Marianne" w:cs="Arial"/>
        </w:rPr>
        <w:t>Il est représenté par :</w:t>
      </w:r>
    </w:p>
    <w:p w14:paraId="3D102E8D" w14:textId="4E2CB674" w:rsidR="009A394A" w:rsidRPr="00927A77" w:rsidRDefault="00927A77" w:rsidP="00927A77">
      <w:pPr>
        <w:rPr>
          <w:rFonts w:ascii="Marianne" w:hAnsi="Marianne" w:cs="Arial"/>
        </w:rPr>
      </w:pPr>
      <w:r w:rsidRPr="00927A77">
        <w:rPr>
          <w:rFonts w:ascii="Marianne" w:hAnsi="Marianne" w:cs="Arial"/>
        </w:rPr>
        <w:t>Monsieur le Premier Président de la cour d’appel de Nouméa et par le Procureur Général près ladite cour.</w:t>
      </w:r>
    </w:p>
    <w:p w14:paraId="30D69C28" w14:textId="77777777" w:rsidR="009A394A" w:rsidRPr="00E4308C" w:rsidRDefault="009A394A">
      <w:pPr>
        <w:rPr>
          <w:rFonts w:ascii="Marianne" w:hAnsi="Marianne" w:cs="Arial"/>
          <w:b/>
          <w:bCs/>
        </w:rPr>
      </w:pPr>
    </w:p>
    <w:p w14:paraId="1CB7C858" w14:textId="77777777" w:rsidR="00A70756" w:rsidRPr="00E4308C" w:rsidRDefault="00A70756" w:rsidP="00A70756">
      <w:pPr>
        <w:jc w:val="both"/>
        <w:rPr>
          <w:rFonts w:ascii="Marianne" w:hAnsi="Marianne" w:cs="Arial"/>
          <w:bCs/>
        </w:rPr>
      </w:pPr>
    </w:p>
    <w:tbl>
      <w:tblPr>
        <w:tblW w:w="0" w:type="auto"/>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472B25" w:rsidRPr="00E4308C" w14:paraId="3F9595CB" w14:textId="77777777" w:rsidTr="00E4308C">
        <w:tc>
          <w:tcPr>
            <w:tcW w:w="10331" w:type="dxa"/>
            <w:shd w:val="clear" w:color="auto" w:fill="4472C4" w:themeFill="accent1"/>
          </w:tcPr>
          <w:p w14:paraId="518D94E2" w14:textId="77777777" w:rsidR="00472B25" w:rsidRPr="00E4308C" w:rsidRDefault="00472B25" w:rsidP="006E2F47">
            <w:pPr>
              <w:tabs>
                <w:tab w:val="left" w:pos="-142"/>
                <w:tab w:val="left" w:pos="4111"/>
              </w:tabs>
              <w:jc w:val="both"/>
              <w:rPr>
                <w:rFonts w:ascii="Marianne" w:hAnsi="Marianne" w:cs="Arial"/>
                <w:b/>
                <w:bCs/>
                <w:color w:val="FFFFFF" w:themeColor="background1"/>
                <w:sz w:val="22"/>
                <w:szCs w:val="22"/>
              </w:rPr>
            </w:pPr>
            <w:r w:rsidRPr="00E4308C">
              <w:rPr>
                <w:rFonts w:ascii="Marianne" w:hAnsi="Marianne" w:cs="Arial"/>
                <w:b/>
                <w:bCs/>
                <w:color w:val="FFFFFF" w:themeColor="background1"/>
                <w:sz w:val="22"/>
                <w:szCs w:val="22"/>
              </w:rPr>
              <w:t xml:space="preserve">B - Objet </w:t>
            </w:r>
            <w:r w:rsidR="006E2F47" w:rsidRPr="00E4308C">
              <w:rPr>
                <w:rFonts w:ascii="Marianne" w:hAnsi="Marianne" w:cs="Arial"/>
                <w:b/>
                <w:bCs/>
                <w:color w:val="FFFFFF" w:themeColor="background1"/>
                <w:sz w:val="22"/>
                <w:szCs w:val="22"/>
              </w:rPr>
              <w:t>de la consultation</w:t>
            </w:r>
          </w:p>
        </w:tc>
      </w:tr>
    </w:tbl>
    <w:p w14:paraId="69677E60" w14:textId="77777777" w:rsidR="00472B25" w:rsidRPr="00E4308C" w:rsidRDefault="00472B25">
      <w:pPr>
        <w:rPr>
          <w:rFonts w:ascii="Marianne" w:hAnsi="Marianne" w:cs="Arial"/>
          <w:bCs/>
          <w:sz w:val="16"/>
          <w:szCs w:val="16"/>
        </w:rPr>
      </w:pPr>
    </w:p>
    <w:p w14:paraId="42680543" w14:textId="00FE9F8C" w:rsidR="00472B25" w:rsidRPr="00E4308C" w:rsidRDefault="00927A77" w:rsidP="00D12E18">
      <w:pPr>
        <w:jc w:val="both"/>
        <w:rPr>
          <w:rFonts w:ascii="Marianne" w:hAnsi="Marianne" w:cs="Arial"/>
          <w:bCs/>
        </w:rPr>
      </w:pPr>
      <w:r w:rsidRPr="00927A77">
        <w:rPr>
          <w:rFonts w:ascii="Marianne" w:hAnsi="Marianne" w:cs="Arial"/>
          <w:bCs/>
        </w:rPr>
        <w:t>Le présent marché public a pour objet la location et maintenance d’imprimantes et copieurs pour les juridictions et services du ressort de la cour d’appel de Nouméa.</w:t>
      </w:r>
    </w:p>
    <w:p w14:paraId="2B9EB3C2" w14:textId="77777777" w:rsidR="00472B25" w:rsidRPr="00E4308C" w:rsidRDefault="00472B25">
      <w:pPr>
        <w:rPr>
          <w:rFonts w:ascii="Marianne" w:hAnsi="Marianne" w:cs="Arial"/>
          <w:bCs/>
        </w:rPr>
      </w:pPr>
    </w:p>
    <w:p w14:paraId="4657B31B" w14:textId="77777777" w:rsidR="009A394A" w:rsidRPr="00E4308C" w:rsidRDefault="009A394A">
      <w:pPr>
        <w:jc w:val="both"/>
        <w:rPr>
          <w:rFonts w:ascii="Marianne" w:hAnsi="Marianne" w:cs="Arial"/>
          <w:bCs/>
        </w:rPr>
      </w:pPr>
    </w:p>
    <w:tbl>
      <w:tblPr>
        <w:tblW w:w="10331" w:type="dxa"/>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E4308C" w:rsidRPr="00E4308C" w14:paraId="24D31FC9" w14:textId="77777777" w:rsidTr="00E4308C">
        <w:tc>
          <w:tcPr>
            <w:tcW w:w="10331" w:type="dxa"/>
            <w:shd w:val="clear" w:color="auto" w:fill="4472C4" w:themeFill="accent1"/>
          </w:tcPr>
          <w:p w14:paraId="54A6FA09" w14:textId="77777777" w:rsidR="00472B25" w:rsidRPr="00E4308C" w:rsidRDefault="00472B25">
            <w:pPr>
              <w:tabs>
                <w:tab w:val="left" w:pos="-142"/>
                <w:tab w:val="left" w:pos="4111"/>
              </w:tabs>
              <w:jc w:val="both"/>
              <w:rPr>
                <w:rFonts w:ascii="Marianne" w:hAnsi="Marianne"/>
                <w:color w:val="FFFFFF" w:themeColor="background1"/>
              </w:rPr>
            </w:pPr>
            <w:r w:rsidRPr="00E4308C">
              <w:rPr>
                <w:rFonts w:ascii="Marianne" w:hAnsi="Marianne" w:cs="Arial"/>
                <w:b/>
                <w:bCs/>
                <w:color w:val="FFFFFF" w:themeColor="background1"/>
                <w:sz w:val="22"/>
                <w:szCs w:val="22"/>
              </w:rPr>
              <w:t>C - Identification du candidat indivi</w:t>
            </w:r>
            <w:r w:rsidR="00FB44EA" w:rsidRPr="00E4308C">
              <w:rPr>
                <w:rFonts w:ascii="Marianne" w:hAnsi="Marianne" w:cs="Arial"/>
                <w:b/>
                <w:bCs/>
                <w:color w:val="FFFFFF" w:themeColor="background1"/>
                <w:sz w:val="22"/>
                <w:szCs w:val="22"/>
              </w:rPr>
              <w:t>duel ou du membre du groupement</w:t>
            </w:r>
          </w:p>
        </w:tc>
      </w:tr>
    </w:tbl>
    <w:p w14:paraId="527726CE" w14:textId="77777777" w:rsidR="00472B25" w:rsidRPr="00E4308C" w:rsidRDefault="00472B25">
      <w:pPr>
        <w:pStyle w:val="Titre9"/>
        <w:rPr>
          <w:rFonts w:ascii="Marianne" w:hAnsi="Marianne"/>
          <w:i w:val="0"/>
          <w:sz w:val="20"/>
        </w:rPr>
      </w:pPr>
    </w:p>
    <w:p w14:paraId="40187CEF" w14:textId="77777777" w:rsidR="00472B25" w:rsidRPr="00E4308C" w:rsidRDefault="00472B25">
      <w:pPr>
        <w:pStyle w:val="Titre9"/>
        <w:rPr>
          <w:rFonts w:ascii="Marianne" w:hAnsi="Marianne"/>
          <w:i w:val="0"/>
          <w:iCs w:val="0"/>
          <w:sz w:val="20"/>
          <w:szCs w:val="20"/>
        </w:rPr>
      </w:pPr>
      <w:r w:rsidRPr="00E4308C">
        <w:rPr>
          <w:rFonts w:ascii="Marianne" w:hAnsi="Marianne"/>
          <w:b/>
          <w:bCs/>
          <w:i w:val="0"/>
          <w:iCs w:val="0"/>
          <w:sz w:val="22"/>
          <w:szCs w:val="22"/>
        </w:rPr>
        <w:t>C1 - Cas général</w:t>
      </w:r>
    </w:p>
    <w:p w14:paraId="067DBD56" w14:textId="77777777" w:rsidR="00472B25" w:rsidRPr="00E4308C" w:rsidRDefault="00472B25">
      <w:pPr>
        <w:pStyle w:val="Titre9"/>
        <w:tabs>
          <w:tab w:val="num" w:pos="0"/>
        </w:tabs>
        <w:jc w:val="both"/>
        <w:rPr>
          <w:rFonts w:ascii="Marianne" w:hAnsi="Marianne"/>
          <w:i w:val="0"/>
          <w:iCs w:val="0"/>
          <w:sz w:val="20"/>
          <w:szCs w:val="20"/>
        </w:rPr>
      </w:pPr>
    </w:p>
    <w:p w14:paraId="20D53DEC" w14:textId="0FA3CC24" w:rsidR="00472B25" w:rsidRPr="00E4308C" w:rsidRDefault="004F307E" w:rsidP="006E6210">
      <w:pPr>
        <w:pStyle w:val="Titre9"/>
        <w:tabs>
          <w:tab w:val="num" w:pos="0"/>
        </w:tabs>
        <w:jc w:val="both"/>
        <w:rPr>
          <w:rFonts w:ascii="Marianne" w:hAnsi="Marianne"/>
          <w:b/>
          <w:bCs/>
        </w:rPr>
      </w:pPr>
      <w:r w:rsidRPr="001D7195">
        <w:rPr>
          <w:rFonts w:ascii="Wingdings" w:eastAsia="Wingdings" w:hAnsi="Wingdings" w:cs="Wingdings"/>
          <w:i w:val="0"/>
          <w:iCs w:val="0"/>
          <w:color w:val="4472C4" w:themeColor="accent1"/>
          <w:spacing w:val="-10"/>
        </w:rPr>
        <w:t>n</w:t>
      </w:r>
      <w:r w:rsidRPr="001D7195">
        <w:rPr>
          <w:rFonts w:eastAsia="Arial"/>
          <w:i w:val="0"/>
          <w:iCs w:val="0"/>
          <w:spacing w:val="-10"/>
        </w:rPr>
        <w:t xml:space="preserve"> </w:t>
      </w:r>
      <w:r w:rsidR="00472B25" w:rsidRPr="00E4308C">
        <w:rPr>
          <w:rFonts w:ascii="Marianne" w:hAnsi="Marianne"/>
          <w:i w:val="0"/>
          <w:sz w:val="20"/>
          <w:szCs w:val="20"/>
        </w:rPr>
        <w:t>Nom commercial et dénomination sociale de l’unité ou de l’établissement qui exécutera la prestation, adresse</w:t>
      </w:r>
      <w:r w:rsidR="00553297" w:rsidRPr="00E4308C">
        <w:rPr>
          <w:rFonts w:ascii="Marianne" w:hAnsi="Marianne"/>
          <w:i w:val="0"/>
          <w:sz w:val="20"/>
          <w:szCs w:val="20"/>
        </w:rPr>
        <w:t>s</w:t>
      </w:r>
      <w:r w:rsidR="00472B25" w:rsidRPr="00E4308C">
        <w:rPr>
          <w:rFonts w:ascii="Marianne" w:hAnsi="Marianne"/>
          <w:i w:val="0"/>
          <w:sz w:val="20"/>
          <w:szCs w:val="20"/>
        </w:rPr>
        <w:t xml:space="preserve"> postale et du siège social (si elle est différente de l’adresse postale), adresse électronique, numéros de téléphone et de télécopie, numéro SIRET</w:t>
      </w:r>
      <w:r w:rsidR="006E6210" w:rsidRPr="00E4308C">
        <w:rPr>
          <w:rFonts w:ascii="Marianne" w:hAnsi="Marianne"/>
          <w:i w:val="0"/>
          <w:sz w:val="20"/>
          <w:szCs w:val="20"/>
        </w:rPr>
        <w:t xml:space="preserve">, à défaut, </w:t>
      </w:r>
      <w:r w:rsidR="001D25B2" w:rsidRPr="00E4308C">
        <w:rPr>
          <w:rFonts w:ascii="Marianne" w:hAnsi="Marianne"/>
          <w:i w:val="0"/>
          <w:sz w:val="20"/>
          <w:szCs w:val="20"/>
        </w:rPr>
        <w:t>un numéro d’identification européen ou international ou propre au pays d’origine du candidat</w:t>
      </w:r>
      <w:r w:rsidR="001D25B2" w:rsidRPr="00E4308C">
        <w:rPr>
          <w:rFonts w:ascii="Marianne" w:hAnsi="Marianne"/>
          <w:sz w:val="20"/>
          <w:szCs w:val="20"/>
        </w:rPr>
        <w:t xml:space="preserve"> </w:t>
      </w:r>
      <w:r w:rsidR="001D25B2" w:rsidRPr="00E4308C">
        <w:rPr>
          <w:rFonts w:ascii="Marianne" w:hAnsi="Marianne"/>
          <w:i w:val="0"/>
          <w:sz w:val="20"/>
          <w:szCs w:val="20"/>
        </w:rPr>
        <w:t xml:space="preserve">issu d’un répertoire figurant dans la liste des </w:t>
      </w:r>
      <w:hyperlink r:id="rId14" w:history="1">
        <w:r w:rsidR="001D25B2" w:rsidRPr="00E4308C">
          <w:rPr>
            <w:rStyle w:val="Lienhypertexte"/>
            <w:rFonts w:ascii="Marianne" w:hAnsi="Marianne"/>
            <w:i w:val="0"/>
            <w:sz w:val="20"/>
            <w:szCs w:val="20"/>
          </w:rPr>
          <w:t>ICD</w:t>
        </w:r>
      </w:hyperlink>
      <w:r w:rsidR="00261FC1" w:rsidRPr="00E4308C">
        <w:rPr>
          <w:rFonts w:ascii="Marianne" w:hAnsi="Marianne"/>
          <w:i w:val="0"/>
          <w:sz w:val="20"/>
          <w:szCs w:val="20"/>
        </w:rPr>
        <w:t xml:space="preserve"> </w:t>
      </w:r>
      <w:r w:rsidR="00472B25" w:rsidRPr="00E4308C">
        <w:rPr>
          <w:rFonts w:ascii="Marianne" w:hAnsi="Marianne"/>
          <w:i w:val="0"/>
          <w:sz w:val="20"/>
          <w:szCs w:val="20"/>
        </w:rPr>
        <w:t>:</w:t>
      </w:r>
    </w:p>
    <w:p w14:paraId="2FB54A9F" w14:textId="77777777" w:rsidR="00472B25" w:rsidRPr="00E4308C" w:rsidRDefault="00472B25">
      <w:pPr>
        <w:jc w:val="both"/>
        <w:rPr>
          <w:rFonts w:ascii="Marianne" w:hAnsi="Marianne" w:cs="Arial"/>
          <w:b/>
          <w:bCs/>
        </w:rPr>
      </w:pPr>
    </w:p>
    <w:p w14:paraId="58FC7EF7" w14:textId="72BEE73A" w:rsidR="003C025D" w:rsidRPr="00E4308C" w:rsidRDefault="004F307E" w:rsidP="003C025D">
      <w:pPr>
        <w:pStyle w:val="Titre9"/>
        <w:jc w:val="both"/>
        <w:rPr>
          <w:rFonts w:ascii="Marianne" w:hAnsi="Marianne"/>
          <w:sz w:val="20"/>
          <w:szCs w:val="20"/>
        </w:rPr>
      </w:pPr>
      <w:r w:rsidRPr="00A82231">
        <w:rPr>
          <w:rFonts w:ascii="Wingdings" w:eastAsia="Wingdings" w:hAnsi="Wingdings" w:cs="Wingdings"/>
          <w:color w:val="4472C4" w:themeColor="accent1"/>
          <w:spacing w:val="-10"/>
        </w:rPr>
        <w:t>n</w:t>
      </w:r>
      <w:r w:rsidR="003C025D" w:rsidRPr="00E4308C">
        <w:rPr>
          <w:rFonts w:ascii="Marianne" w:eastAsia="Arial" w:hAnsi="Marianne"/>
          <w:spacing w:val="-10"/>
          <w:position w:val="-1"/>
          <w:sz w:val="20"/>
          <w:szCs w:val="20"/>
        </w:rPr>
        <w:t> </w:t>
      </w:r>
      <w:r w:rsidR="003C025D" w:rsidRPr="00E4308C">
        <w:rPr>
          <w:rFonts w:ascii="Marianne" w:hAnsi="Marianne"/>
          <w:sz w:val="20"/>
          <w:szCs w:val="20"/>
        </w:rPr>
        <w:t>Nom commercial et dénomination sociale de l’unité ou de l’établissement qui exécutera la prestation :</w:t>
      </w:r>
    </w:p>
    <w:p w14:paraId="699FB553" w14:textId="77777777" w:rsidR="003C025D" w:rsidRPr="00E4308C" w:rsidRDefault="003C025D" w:rsidP="003C025D">
      <w:pPr>
        <w:rPr>
          <w:rFonts w:ascii="Marianne" w:hAnsi="Marianne"/>
        </w:rPr>
      </w:pPr>
    </w:p>
    <w:p w14:paraId="2EFC2B10" w14:textId="77777777" w:rsidR="003C025D" w:rsidRPr="00E4308C" w:rsidRDefault="003C025D" w:rsidP="003C025D">
      <w:pPr>
        <w:rPr>
          <w:rFonts w:ascii="Marianne" w:hAnsi="Marianne"/>
        </w:rPr>
      </w:pPr>
    </w:p>
    <w:p w14:paraId="1B0CCC99" w14:textId="4B175F9D" w:rsidR="003C025D" w:rsidRPr="00E4308C" w:rsidRDefault="004F307E" w:rsidP="003C025D">
      <w:pPr>
        <w:pStyle w:val="Titre9"/>
        <w:jc w:val="both"/>
        <w:rPr>
          <w:rFonts w:ascii="Marianne" w:hAnsi="Marianne"/>
          <w:sz w:val="20"/>
          <w:szCs w:val="20"/>
        </w:rPr>
      </w:pPr>
      <w:r w:rsidRPr="00A82231">
        <w:rPr>
          <w:rFonts w:ascii="Wingdings" w:eastAsia="Wingdings" w:hAnsi="Wingdings" w:cs="Wingdings"/>
          <w:color w:val="4472C4" w:themeColor="accent1"/>
          <w:spacing w:val="-10"/>
        </w:rPr>
        <w:t>n</w:t>
      </w:r>
      <w:r>
        <w:rPr>
          <w:rFonts w:eastAsia="Arial"/>
          <w:spacing w:val="-10"/>
        </w:rPr>
        <w:t xml:space="preserve"> </w:t>
      </w:r>
      <w:r w:rsidR="003C025D" w:rsidRPr="00E4308C">
        <w:rPr>
          <w:rFonts w:ascii="Marianne" w:hAnsi="Marianne"/>
          <w:sz w:val="20"/>
          <w:szCs w:val="20"/>
        </w:rPr>
        <w:t>Adresses postale et du siège social (si elle est différente de l’adresse postale) :</w:t>
      </w:r>
    </w:p>
    <w:p w14:paraId="5511BD82" w14:textId="77777777" w:rsidR="003C025D" w:rsidRPr="00E4308C" w:rsidRDefault="003C025D" w:rsidP="003C025D">
      <w:pPr>
        <w:rPr>
          <w:rFonts w:ascii="Marianne" w:hAnsi="Marianne"/>
        </w:rPr>
      </w:pPr>
    </w:p>
    <w:p w14:paraId="249FF959" w14:textId="77777777" w:rsidR="003C025D" w:rsidRPr="00E4308C" w:rsidRDefault="003C025D" w:rsidP="003C025D">
      <w:pPr>
        <w:rPr>
          <w:rFonts w:ascii="Marianne" w:hAnsi="Marianne"/>
        </w:rPr>
      </w:pPr>
    </w:p>
    <w:p w14:paraId="282D8BFF" w14:textId="737D8AAE" w:rsidR="003C025D" w:rsidRPr="00E4308C" w:rsidRDefault="004F307E" w:rsidP="003C025D">
      <w:pPr>
        <w:pStyle w:val="Titre9"/>
        <w:jc w:val="both"/>
        <w:rPr>
          <w:rFonts w:ascii="Marianne" w:hAnsi="Marianne"/>
          <w:sz w:val="20"/>
          <w:szCs w:val="20"/>
        </w:rPr>
      </w:pPr>
      <w:r w:rsidRPr="00A82231">
        <w:rPr>
          <w:rFonts w:ascii="Wingdings" w:eastAsia="Wingdings" w:hAnsi="Wingdings" w:cs="Wingdings"/>
          <w:color w:val="4472C4" w:themeColor="accent1"/>
          <w:spacing w:val="-10"/>
        </w:rPr>
        <w:t>n</w:t>
      </w:r>
      <w:r>
        <w:rPr>
          <w:rFonts w:eastAsia="Arial"/>
          <w:spacing w:val="-10"/>
        </w:rPr>
        <w:t xml:space="preserve"> </w:t>
      </w:r>
      <w:r w:rsidR="003C025D" w:rsidRPr="00E4308C">
        <w:rPr>
          <w:rFonts w:ascii="Marianne" w:hAnsi="Marianne"/>
          <w:sz w:val="20"/>
          <w:szCs w:val="20"/>
        </w:rPr>
        <w:t>Adresse électronique :</w:t>
      </w:r>
    </w:p>
    <w:p w14:paraId="7660861B" w14:textId="77777777" w:rsidR="003C025D" w:rsidRPr="00E4308C" w:rsidRDefault="003C025D" w:rsidP="003C025D">
      <w:pPr>
        <w:rPr>
          <w:rFonts w:ascii="Marianne" w:hAnsi="Marianne"/>
        </w:rPr>
      </w:pPr>
    </w:p>
    <w:p w14:paraId="7005BD28" w14:textId="77777777" w:rsidR="003C025D" w:rsidRPr="00E4308C" w:rsidRDefault="003C025D" w:rsidP="003C025D">
      <w:pPr>
        <w:rPr>
          <w:rFonts w:ascii="Marianne" w:hAnsi="Marianne"/>
        </w:rPr>
      </w:pPr>
    </w:p>
    <w:p w14:paraId="27369168" w14:textId="36F801EB" w:rsidR="003C025D" w:rsidRPr="00E4308C" w:rsidRDefault="004F307E" w:rsidP="003C025D">
      <w:pPr>
        <w:pStyle w:val="Titre9"/>
        <w:jc w:val="both"/>
        <w:rPr>
          <w:rFonts w:ascii="Marianne" w:hAnsi="Marianne"/>
          <w:sz w:val="20"/>
          <w:szCs w:val="20"/>
        </w:rPr>
      </w:pPr>
      <w:r w:rsidRPr="00A82231">
        <w:rPr>
          <w:rFonts w:ascii="Wingdings" w:eastAsia="Wingdings" w:hAnsi="Wingdings" w:cs="Wingdings"/>
          <w:color w:val="4472C4" w:themeColor="accent1"/>
          <w:spacing w:val="-10"/>
        </w:rPr>
        <w:lastRenderedPageBreak/>
        <w:t>n</w:t>
      </w:r>
      <w:r>
        <w:rPr>
          <w:rFonts w:eastAsia="Arial"/>
          <w:spacing w:val="-10"/>
        </w:rPr>
        <w:t xml:space="preserve"> </w:t>
      </w:r>
      <w:r w:rsidR="003C025D" w:rsidRPr="00E4308C">
        <w:rPr>
          <w:rFonts w:ascii="Marianne" w:hAnsi="Marianne"/>
          <w:sz w:val="20"/>
          <w:szCs w:val="20"/>
        </w:rPr>
        <w:t>Numéros de téléphone et de télécopie :</w:t>
      </w:r>
    </w:p>
    <w:p w14:paraId="73750F94" w14:textId="77777777" w:rsidR="003C025D" w:rsidRPr="00E4308C" w:rsidRDefault="003C025D" w:rsidP="003C025D">
      <w:pPr>
        <w:rPr>
          <w:rFonts w:ascii="Marianne" w:hAnsi="Marianne"/>
        </w:rPr>
      </w:pPr>
    </w:p>
    <w:p w14:paraId="6CE3A7EF" w14:textId="77777777" w:rsidR="003C025D" w:rsidRPr="00E4308C" w:rsidRDefault="003C025D" w:rsidP="003C025D">
      <w:pPr>
        <w:rPr>
          <w:rFonts w:ascii="Marianne" w:hAnsi="Marianne"/>
        </w:rPr>
      </w:pPr>
    </w:p>
    <w:p w14:paraId="74AE6FBC" w14:textId="14B80627" w:rsidR="003C025D" w:rsidRPr="00E4308C" w:rsidRDefault="004F307E" w:rsidP="003C025D">
      <w:pPr>
        <w:pStyle w:val="Titre9"/>
        <w:jc w:val="both"/>
        <w:rPr>
          <w:rFonts w:ascii="Marianne" w:hAnsi="Marianne"/>
          <w:b/>
          <w:bCs/>
        </w:rPr>
      </w:pPr>
      <w:r w:rsidRPr="00A82231">
        <w:rPr>
          <w:rFonts w:ascii="Wingdings" w:eastAsia="Wingdings" w:hAnsi="Wingdings" w:cs="Wingdings"/>
          <w:color w:val="4472C4" w:themeColor="accent1"/>
          <w:spacing w:val="-10"/>
        </w:rPr>
        <w:t>n</w:t>
      </w:r>
      <w:r>
        <w:rPr>
          <w:rFonts w:eastAsia="Arial"/>
          <w:spacing w:val="-10"/>
        </w:rPr>
        <w:t xml:space="preserve"> </w:t>
      </w:r>
      <w:r w:rsidR="003C025D" w:rsidRPr="00E4308C">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hyperlink r:id="rId15" w:history="1">
        <w:r w:rsidR="003C025D" w:rsidRPr="00E4308C">
          <w:rPr>
            <w:rStyle w:val="Lienhypertexte"/>
            <w:rFonts w:ascii="Marianne" w:hAnsi="Marianne"/>
            <w:sz w:val="20"/>
            <w:szCs w:val="20"/>
          </w:rPr>
          <w:t>ICD</w:t>
        </w:r>
      </w:hyperlink>
      <w:r w:rsidR="003C025D" w:rsidRPr="00E4308C">
        <w:rPr>
          <w:rFonts w:ascii="Marianne" w:hAnsi="Marianne"/>
          <w:sz w:val="20"/>
          <w:szCs w:val="20"/>
        </w:rPr>
        <w:t> :</w:t>
      </w:r>
    </w:p>
    <w:p w14:paraId="63017F7F" w14:textId="77777777" w:rsidR="003C025D" w:rsidRPr="00E4308C" w:rsidRDefault="003C025D" w:rsidP="003C025D">
      <w:pPr>
        <w:rPr>
          <w:rFonts w:ascii="Marianne" w:hAnsi="Marianne"/>
        </w:rPr>
      </w:pPr>
    </w:p>
    <w:p w14:paraId="4B85233F" w14:textId="77777777" w:rsidR="003C025D" w:rsidRPr="00E4308C" w:rsidRDefault="003C025D" w:rsidP="003C025D">
      <w:pPr>
        <w:rPr>
          <w:rFonts w:ascii="Marianne" w:hAnsi="Marianne"/>
        </w:rPr>
      </w:pPr>
    </w:p>
    <w:p w14:paraId="4DA6083E" w14:textId="3AB12AE8" w:rsidR="00472B25" w:rsidRPr="00E4308C" w:rsidRDefault="004F307E">
      <w:pPr>
        <w:jc w:val="both"/>
        <w:rPr>
          <w:rFonts w:ascii="Marianne" w:hAnsi="Marianne" w:cs="Arial"/>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3C025D" w:rsidRPr="00E4308C">
        <w:rPr>
          <w:rFonts w:ascii="Marianne" w:eastAsia="Arial" w:hAnsi="Marianne" w:cs="Arial"/>
          <w:spacing w:val="-10"/>
          <w:position w:val="-1"/>
        </w:rPr>
        <w:t> </w:t>
      </w:r>
      <w:r w:rsidR="00472B25" w:rsidRPr="00E4308C">
        <w:rPr>
          <w:rFonts w:ascii="Marianne" w:hAnsi="Marianne" w:cs="Arial"/>
        </w:rPr>
        <w:t>Forme juridique du candidat individuel ou du membre du groupement (entreprise individuelle, SA, SARL, EURL, association, établissement public, etc.) :</w:t>
      </w:r>
    </w:p>
    <w:p w14:paraId="759722FD" w14:textId="77777777" w:rsidR="00472B25" w:rsidRPr="00E4308C" w:rsidRDefault="00472B25">
      <w:pPr>
        <w:jc w:val="both"/>
        <w:rPr>
          <w:rFonts w:ascii="Marianne" w:hAnsi="Marianne" w:cs="Arial"/>
          <w:b/>
          <w:bCs/>
        </w:rPr>
      </w:pPr>
    </w:p>
    <w:p w14:paraId="42263667" w14:textId="77777777" w:rsidR="00472B25" w:rsidRPr="00E4308C" w:rsidRDefault="00472B25">
      <w:pPr>
        <w:jc w:val="both"/>
        <w:rPr>
          <w:rFonts w:ascii="Marianne" w:hAnsi="Marianne" w:cs="Arial"/>
          <w:b/>
          <w:bCs/>
        </w:rPr>
      </w:pPr>
    </w:p>
    <w:p w14:paraId="4F01D5DF" w14:textId="1AE15913" w:rsidR="003C025D" w:rsidRPr="00E4308C" w:rsidRDefault="004F307E" w:rsidP="003C025D">
      <w:pPr>
        <w:jc w:val="both"/>
        <w:rPr>
          <w:rFonts w:ascii="Marianne" w:hAnsi="Marianne" w:cs="Arial"/>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3C025D" w:rsidRPr="00E4308C">
        <w:rPr>
          <w:rFonts w:ascii="Marianne" w:eastAsia="Arial" w:hAnsi="Marianne" w:cs="Arial"/>
          <w:spacing w:val="-10"/>
          <w:position w:val="-1"/>
        </w:rPr>
        <w:t> </w:t>
      </w:r>
      <w:r w:rsidR="00427375" w:rsidRPr="00E4308C">
        <w:rPr>
          <w:rFonts w:ascii="Marianne" w:hAnsi="Marianne" w:cs="Arial"/>
        </w:rPr>
        <w:t xml:space="preserve">Le candidat </w:t>
      </w:r>
      <w:r w:rsidR="003C025D" w:rsidRPr="00E4308C">
        <w:rPr>
          <w:rFonts w:ascii="Marianne" w:hAnsi="Marianne" w:cs="Arial"/>
        </w:rPr>
        <w:t xml:space="preserve">est-il une micro, une petite ou une moyenne entreprise au sens de la </w:t>
      </w:r>
      <w:hyperlink r:id="rId16" w:history="1">
        <w:r w:rsidR="003C025D" w:rsidRPr="00E4308C">
          <w:rPr>
            <w:rStyle w:val="Lienhypertexte"/>
            <w:rFonts w:ascii="Marianne" w:hAnsi="Marianne" w:cs="Arial"/>
          </w:rPr>
          <w:t>recommandation de la Commission du 6 mai 2003</w:t>
        </w:r>
      </w:hyperlink>
      <w:r w:rsidR="003C025D" w:rsidRPr="00E4308C">
        <w:rPr>
          <w:rFonts w:ascii="Marianne" w:hAnsi="Marianne" w:cs="Arial"/>
        </w:rPr>
        <w:t xml:space="preserve"> concernant la définition des micro, petites et moyennes entreprises ou un artisan au sens au sens </w:t>
      </w:r>
      <w:hyperlink r:id="rId17" w:history="1">
        <w:r w:rsidR="003C025D" w:rsidRPr="00E4308C">
          <w:rPr>
            <w:rStyle w:val="Lienhypertexte"/>
            <w:rFonts w:ascii="Marianne" w:hAnsi="Marianne" w:cs="Arial"/>
          </w:rPr>
          <w:t>de l'article 19 de la loi du 5 juillet 1996</w:t>
        </w:r>
      </w:hyperlink>
      <w:r w:rsidR="003C025D" w:rsidRPr="00E4308C">
        <w:rPr>
          <w:rFonts w:ascii="Marianne" w:hAnsi="Marianne" w:cs="Arial"/>
        </w:rPr>
        <w:t xml:space="preserve"> n° 96-603 modifiée relative au développement et à la promotion du commerce et de l’artisanat (</w:t>
      </w:r>
      <w:hyperlink r:id="rId18" w:history="1">
        <w:r w:rsidR="003C025D" w:rsidRPr="00E4308C">
          <w:rPr>
            <w:rStyle w:val="Lienhypertexte"/>
            <w:rFonts w:ascii="Marianne" w:hAnsi="Marianne" w:cs="Arial"/>
            <w:color w:val="0070C0"/>
          </w:rPr>
          <w:t>Art. R. 2151-13</w:t>
        </w:r>
      </w:hyperlink>
      <w:r w:rsidR="003C025D" w:rsidRPr="00E4308C">
        <w:rPr>
          <w:rFonts w:ascii="Marianne" w:hAnsi="Marianne" w:cs="Arial"/>
        </w:rPr>
        <w:t xml:space="preserve"> et </w:t>
      </w:r>
      <w:hyperlink r:id="rId19" w:history="1">
        <w:r w:rsidR="003C025D" w:rsidRPr="00E4308C">
          <w:rPr>
            <w:rStyle w:val="Lienhypertexte"/>
            <w:rFonts w:ascii="Marianne" w:hAnsi="Marianne" w:cs="Arial"/>
          </w:rPr>
          <w:t>R. 2351-12</w:t>
        </w:r>
      </w:hyperlink>
      <w:r w:rsidR="003C025D" w:rsidRPr="00E4308C">
        <w:rPr>
          <w:rFonts w:ascii="Marianne" w:hAnsi="Marianne" w:cs="Arial"/>
        </w:rPr>
        <w:t xml:space="preserve"> du code de la commande publique) ?</w:t>
      </w:r>
    </w:p>
    <w:p w14:paraId="1476BEA8" w14:textId="77777777" w:rsidR="00472B25" w:rsidRPr="00E4308C" w:rsidRDefault="00472B25">
      <w:pPr>
        <w:jc w:val="both"/>
        <w:rPr>
          <w:rFonts w:ascii="Marianne" w:hAnsi="Marianne" w:cs="Arial"/>
        </w:rPr>
      </w:pPr>
    </w:p>
    <w:p w14:paraId="2A7CE310" w14:textId="77777777" w:rsidR="00427375" w:rsidRPr="00E4308C" w:rsidRDefault="00427375" w:rsidP="00427375">
      <w:pPr>
        <w:ind w:left="567"/>
        <w:jc w:val="both"/>
        <w:rPr>
          <w:rFonts w:ascii="Marianne" w:hAnsi="Marianne" w:cs="Arial"/>
        </w:rPr>
      </w:pPr>
      <w:r w:rsidRPr="00E4308C">
        <w:rPr>
          <w:rFonts w:ascii="Marianne" w:hAnsi="Marianne"/>
        </w:rPr>
        <w:fldChar w:fldCharType="begin">
          <w:ffData>
            <w:name w:val=""/>
            <w:enabled/>
            <w:calcOnExit w:val="0"/>
            <w:checkBox>
              <w:size w:val="20"/>
              <w:default w:val="0"/>
            </w:checkBox>
          </w:ffData>
        </w:fldChar>
      </w:r>
      <w:r w:rsidRPr="00E4308C">
        <w:rPr>
          <w:rFonts w:ascii="Marianne" w:hAnsi="Marianne"/>
        </w:rPr>
        <w:instrText xml:space="preserve"> FORMCHECKBOX </w:instrText>
      </w:r>
      <w:r w:rsidR="006F1A2C">
        <w:rPr>
          <w:rFonts w:ascii="Marianne" w:hAnsi="Marianne"/>
        </w:rPr>
      </w:r>
      <w:r w:rsidR="006F1A2C">
        <w:rPr>
          <w:rFonts w:ascii="Marianne" w:hAnsi="Marianne"/>
        </w:rPr>
        <w:fldChar w:fldCharType="separate"/>
      </w:r>
      <w:r w:rsidRPr="00E4308C">
        <w:rPr>
          <w:rFonts w:ascii="Marianne" w:hAnsi="Marianne"/>
        </w:rPr>
        <w:fldChar w:fldCharType="end"/>
      </w:r>
      <w:r w:rsidRPr="00E4308C">
        <w:rPr>
          <w:rFonts w:ascii="Marianne" w:hAnsi="Marianne" w:cs="Arial"/>
          <w:bCs/>
        </w:rPr>
        <w:t xml:space="preserve"> </w:t>
      </w:r>
      <w:r w:rsidRPr="00E4308C">
        <w:rPr>
          <w:rFonts w:ascii="Marianne" w:hAnsi="Marianne" w:cs="Arial"/>
        </w:rPr>
        <w:t>Oui</w:t>
      </w:r>
    </w:p>
    <w:p w14:paraId="141FA0DA" w14:textId="77777777" w:rsidR="00427375" w:rsidRPr="00E4308C" w:rsidRDefault="00427375" w:rsidP="00427375">
      <w:pPr>
        <w:ind w:left="567"/>
        <w:jc w:val="both"/>
        <w:rPr>
          <w:rFonts w:ascii="Marianne" w:hAnsi="Marianne" w:cs="Arial"/>
        </w:rPr>
      </w:pPr>
    </w:p>
    <w:p w14:paraId="1C6A7BFA" w14:textId="77777777" w:rsidR="00427375" w:rsidRPr="00E4308C" w:rsidRDefault="00427375" w:rsidP="00427375">
      <w:pPr>
        <w:ind w:left="567"/>
        <w:jc w:val="both"/>
        <w:rPr>
          <w:rFonts w:ascii="Marianne" w:hAnsi="Marianne" w:cs="Arial"/>
          <w:bCs/>
          <w:sz w:val="22"/>
        </w:rPr>
      </w:pPr>
      <w:r w:rsidRPr="00E4308C">
        <w:rPr>
          <w:rFonts w:ascii="Marianne" w:hAnsi="Marianne"/>
        </w:rPr>
        <w:fldChar w:fldCharType="begin">
          <w:ffData>
            <w:name w:val=""/>
            <w:enabled/>
            <w:calcOnExit w:val="0"/>
            <w:checkBox>
              <w:size w:val="20"/>
              <w:default w:val="0"/>
            </w:checkBox>
          </w:ffData>
        </w:fldChar>
      </w:r>
      <w:r w:rsidRPr="00E4308C">
        <w:rPr>
          <w:rFonts w:ascii="Marianne" w:hAnsi="Marianne"/>
        </w:rPr>
        <w:instrText xml:space="preserve"> FORMCHECKBOX </w:instrText>
      </w:r>
      <w:r w:rsidR="006F1A2C">
        <w:rPr>
          <w:rFonts w:ascii="Marianne" w:hAnsi="Marianne"/>
        </w:rPr>
      </w:r>
      <w:r w:rsidR="006F1A2C">
        <w:rPr>
          <w:rFonts w:ascii="Marianne" w:hAnsi="Marianne"/>
        </w:rPr>
        <w:fldChar w:fldCharType="separate"/>
      </w:r>
      <w:r w:rsidRPr="00E4308C">
        <w:rPr>
          <w:rFonts w:ascii="Marianne" w:hAnsi="Marianne"/>
        </w:rPr>
        <w:fldChar w:fldCharType="end"/>
      </w:r>
      <w:r w:rsidRPr="00E4308C">
        <w:rPr>
          <w:rFonts w:ascii="Marianne" w:hAnsi="Marianne" w:cs="Arial"/>
          <w:bCs/>
        </w:rPr>
        <w:t xml:space="preserve"> </w:t>
      </w:r>
      <w:r w:rsidRPr="00E4308C">
        <w:rPr>
          <w:rFonts w:ascii="Marianne" w:hAnsi="Marianne" w:cs="Arial"/>
        </w:rPr>
        <w:t>Non.</w:t>
      </w:r>
    </w:p>
    <w:p w14:paraId="3C22E2D0" w14:textId="77777777" w:rsidR="003175F0" w:rsidRPr="00E4308C" w:rsidRDefault="003175F0">
      <w:pPr>
        <w:jc w:val="both"/>
        <w:rPr>
          <w:rFonts w:ascii="Marianne" w:hAnsi="Marianne" w:cs="Arial"/>
          <w:b/>
          <w:bCs/>
          <w:sz w:val="22"/>
          <w:szCs w:val="22"/>
        </w:rPr>
      </w:pPr>
    </w:p>
    <w:p w14:paraId="444BB2B4" w14:textId="77777777" w:rsidR="002D13A0" w:rsidRPr="00E4308C" w:rsidRDefault="002D13A0" w:rsidP="00D21AD8">
      <w:pPr>
        <w:tabs>
          <w:tab w:val="left" w:pos="-142"/>
          <w:tab w:val="left" w:pos="4111"/>
        </w:tabs>
        <w:rPr>
          <w:rFonts w:ascii="Marianne" w:hAnsi="Marianne" w:cs="Arial"/>
          <w:b/>
          <w:bCs/>
          <w:sz w:val="22"/>
          <w:szCs w:val="22"/>
        </w:rPr>
      </w:pPr>
    </w:p>
    <w:p w14:paraId="27138D7E" w14:textId="77777777" w:rsidR="00427375" w:rsidRPr="00E4308C" w:rsidRDefault="00872C42" w:rsidP="008C2177">
      <w:pPr>
        <w:jc w:val="both"/>
        <w:rPr>
          <w:rFonts w:ascii="Marianne" w:hAnsi="Marianne" w:cs="Arial"/>
          <w:b/>
          <w:bCs/>
          <w:sz w:val="22"/>
          <w:szCs w:val="22"/>
        </w:rPr>
      </w:pPr>
      <w:r w:rsidRPr="00E4308C">
        <w:rPr>
          <w:rFonts w:ascii="Marianne" w:hAnsi="Marianne" w:cs="Arial"/>
          <w:b/>
          <w:bCs/>
          <w:sz w:val="22"/>
          <w:szCs w:val="22"/>
        </w:rPr>
        <w:t>C3</w:t>
      </w:r>
      <w:r w:rsidR="00427375" w:rsidRPr="00E4308C">
        <w:rPr>
          <w:rFonts w:ascii="Marianne" w:hAnsi="Marianne" w:cs="Arial"/>
          <w:b/>
          <w:bCs/>
          <w:sz w:val="22"/>
          <w:szCs w:val="22"/>
        </w:rPr>
        <w:t xml:space="preserve"> </w:t>
      </w:r>
      <w:r w:rsidR="002D13A0" w:rsidRPr="00E4308C">
        <w:rPr>
          <w:rFonts w:ascii="Marianne" w:hAnsi="Marianne" w:cs="Arial"/>
          <w:b/>
          <w:bCs/>
          <w:sz w:val="22"/>
          <w:szCs w:val="22"/>
        </w:rPr>
        <w:t xml:space="preserve">- </w:t>
      </w:r>
      <w:r w:rsidR="00427375" w:rsidRPr="00E4308C">
        <w:rPr>
          <w:rFonts w:ascii="Marianne" w:hAnsi="Marianne" w:cs="Arial"/>
          <w:b/>
          <w:bCs/>
          <w:sz w:val="22"/>
          <w:szCs w:val="22"/>
        </w:rPr>
        <w:t>Cas spécifiques relatifs a</w:t>
      </w:r>
      <w:r w:rsidR="00036184" w:rsidRPr="00E4308C">
        <w:rPr>
          <w:rFonts w:ascii="Marianne" w:hAnsi="Marianne" w:cs="Arial"/>
          <w:b/>
          <w:bCs/>
          <w:sz w:val="22"/>
          <w:szCs w:val="22"/>
        </w:rPr>
        <w:t>ux conditions de participation</w:t>
      </w:r>
    </w:p>
    <w:p w14:paraId="3427D60B" w14:textId="77777777" w:rsidR="00427375" w:rsidRPr="00E4308C" w:rsidRDefault="00427375" w:rsidP="008C2177">
      <w:pPr>
        <w:tabs>
          <w:tab w:val="left" w:pos="-142"/>
          <w:tab w:val="left" w:pos="4111"/>
        </w:tabs>
        <w:jc w:val="both"/>
        <w:rPr>
          <w:rFonts w:ascii="Marianne" w:hAnsi="Marianne" w:cs="Arial"/>
          <w:b/>
          <w:bCs/>
          <w:sz w:val="22"/>
          <w:szCs w:val="22"/>
        </w:rPr>
      </w:pPr>
    </w:p>
    <w:p w14:paraId="774B3178" w14:textId="5577571A" w:rsidR="00427375" w:rsidRPr="00E4308C" w:rsidRDefault="004F307E" w:rsidP="008C2177">
      <w:pPr>
        <w:pStyle w:val="En-tte"/>
        <w:tabs>
          <w:tab w:val="clear" w:pos="4536"/>
          <w:tab w:val="clear" w:pos="9072"/>
          <w:tab w:val="left" w:pos="0"/>
          <w:tab w:val="left" w:pos="2160"/>
        </w:tabs>
        <w:jc w:val="both"/>
        <w:rPr>
          <w:rFonts w:ascii="Marianne" w:hAnsi="Marianne" w:cs="Arial"/>
          <w:i/>
          <w:iCs/>
          <w:sz w:val="18"/>
          <w:szCs w:val="18"/>
        </w:rPr>
      </w:pPr>
      <w:proofErr w:type="gramStart"/>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036184" w:rsidRPr="00E4308C">
        <w:rPr>
          <w:rFonts w:ascii="Marianne" w:hAnsi="Marianne" w:cs="Arial"/>
          <w:i/>
          <w:iCs/>
          <w:szCs w:val="18"/>
        </w:rPr>
        <w:t>1</w:t>
      </w:r>
      <w:proofErr w:type="gramEnd"/>
      <w:r w:rsidR="00036184" w:rsidRPr="00E4308C">
        <w:rPr>
          <w:rFonts w:ascii="Marianne" w:hAnsi="Marianne" w:cs="Arial"/>
          <w:i/>
          <w:iCs/>
          <w:szCs w:val="18"/>
        </w:rPr>
        <w:t>. Lorsque le candidat est inscrit sur une liste officielle d’opérateurs économiques agréés au sens de l’</w:t>
      </w:r>
      <w:hyperlink r:id="rId20" w:history="1">
        <w:r w:rsidR="00036184" w:rsidRPr="00E4308C">
          <w:rPr>
            <w:rStyle w:val="Lienhypertexte"/>
            <w:rFonts w:ascii="Marianne" w:hAnsi="Marianne" w:cs="Arial"/>
            <w:i/>
            <w:iCs/>
            <w:szCs w:val="18"/>
          </w:rPr>
          <w:t>article </w:t>
        </w:r>
        <w:r w:rsidR="00872C42" w:rsidRPr="00E4308C">
          <w:rPr>
            <w:rStyle w:val="Lienhypertexte"/>
            <w:rFonts w:ascii="Marianne" w:hAnsi="Marianne" w:cs="Arial"/>
            <w:i/>
            <w:iCs/>
            <w:szCs w:val="18"/>
          </w:rPr>
          <w:t>R. 2143-15</w:t>
        </w:r>
      </w:hyperlink>
      <w:r w:rsidR="00872C42" w:rsidRPr="00E4308C">
        <w:rPr>
          <w:rFonts w:ascii="Marianne" w:hAnsi="Marianne" w:cs="Arial"/>
          <w:i/>
          <w:iCs/>
          <w:szCs w:val="18"/>
        </w:rPr>
        <w:t xml:space="preserve"> du code de la commande publique</w:t>
      </w:r>
      <w:r w:rsidR="00BD1236" w:rsidRPr="00E4308C">
        <w:rPr>
          <w:rFonts w:ascii="Marianne" w:hAnsi="Marianne" w:cs="Arial"/>
          <w:i/>
          <w:iCs/>
          <w:szCs w:val="18"/>
        </w:rPr>
        <w:t xml:space="preserve"> </w:t>
      </w:r>
      <w:r w:rsidR="00BD1236" w:rsidRPr="00E4308C">
        <w:rPr>
          <w:rFonts w:ascii="Marianne" w:hAnsi="Marianne" w:cs="Arial"/>
          <w:b/>
          <w:i/>
          <w:iCs/>
          <w:szCs w:val="18"/>
        </w:rPr>
        <w:t>et</w:t>
      </w:r>
      <w:r w:rsidR="00BD1236" w:rsidRPr="00E4308C">
        <w:rPr>
          <w:rFonts w:ascii="Marianne" w:hAnsi="Marianne" w:cs="Arial"/>
          <w:i/>
          <w:iCs/>
          <w:szCs w:val="18"/>
        </w:rPr>
        <w:t xml:space="preserve"> que l’acheteur est un pouvoir adjudicateur ou au sens de </w:t>
      </w:r>
      <w:r w:rsidR="00872C42" w:rsidRPr="00E4308C">
        <w:rPr>
          <w:rFonts w:ascii="Marianne" w:hAnsi="Marianne" w:cs="Arial"/>
          <w:i/>
          <w:iCs/>
          <w:szCs w:val="18"/>
        </w:rPr>
        <w:t xml:space="preserve">des </w:t>
      </w:r>
      <w:hyperlink r:id="rId21" w:history="1">
        <w:r w:rsidR="00872C42" w:rsidRPr="00E4308C">
          <w:rPr>
            <w:rStyle w:val="Lienhypertexte"/>
            <w:rFonts w:ascii="Marianne" w:hAnsi="Marianne" w:cs="Arial"/>
            <w:i/>
            <w:iCs/>
            <w:szCs w:val="18"/>
          </w:rPr>
          <w:t>articles R. 2343-16 à R. 2343-17</w:t>
        </w:r>
      </w:hyperlink>
      <w:r w:rsidR="00872C42" w:rsidRPr="00E4308C">
        <w:rPr>
          <w:rFonts w:ascii="Marianne" w:hAnsi="Marianne" w:cs="Arial"/>
          <w:i/>
          <w:iCs/>
          <w:szCs w:val="18"/>
        </w:rPr>
        <w:t xml:space="preserve"> </w:t>
      </w:r>
      <w:r w:rsidR="00BD1236" w:rsidRPr="00E4308C">
        <w:rPr>
          <w:rFonts w:ascii="Marianne" w:hAnsi="Marianne" w:cs="Arial"/>
          <w:i/>
          <w:iCs/>
          <w:szCs w:val="18"/>
        </w:rPr>
        <w:t xml:space="preserve">du </w:t>
      </w:r>
      <w:r w:rsidR="00872C42" w:rsidRPr="00E4308C">
        <w:rPr>
          <w:rFonts w:ascii="Marianne" w:hAnsi="Marianne" w:cs="Arial"/>
          <w:i/>
          <w:iCs/>
          <w:szCs w:val="18"/>
        </w:rPr>
        <w:t>même code, que l’acheteur soit un pouvoir adjudicateur ou une entité adjudicatrice</w:t>
      </w:r>
      <w:r w:rsidR="00036184" w:rsidRPr="00E4308C">
        <w:rPr>
          <w:rFonts w:ascii="Marianne" w:hAnsi="Marianne" w:cs="Arial"/>
          <w:i/>
          <w:iCs/>
          <w:szCs w:val="18"/>
        </w:rPr>
        <w:t> :</w:t>
      </w:r>
    </w:p>
    <w:p w14:paraId="1AB5C1C1" w14:textId="77777777" w:rsidR="00036184" w:rsidRPr="00E4308C" w:rsidRDefault="00036184" w:rsidP="008C2177">
      <w:pPr>
        <w:pStyle w:val="En-tte"/>
        <w:tabs>
          <w:tab w:val="clear" w:pos="4536"/>
          <w:tab w:val="clear" w:pos="9072"/>
          <w:tab w:val="left" w:pos="0"/>
          <w:tab w:val="left" w:pos="2160"/>
        </w:tabs>
        <w:jc w:val="both"/>
        <w:rPr>
          <w:rFonts w:ascii="Marianne" w:hAnsi="Marianne" w:cs="Arial"/>
          <w:i/>
          <w:iCs/>
          <w:sz w:val="16"/>
          <w:szCs w:val="16"/>
        </w:rPr>
      </w:pPr>
    </w:p>
    <w:p w14:paraId="49D6D803" w14:textId="77777777" w:rsidR="00036184" w:rsidRPr="00E4308C" w:rsidRDefault="00BD1236" w:rsidP="008C2177">
      <w:pPr>
        <w:pStyle w:val="En-tte"/>
        <w:tabs>
          <w:tab w:val="clear" w:pos="4536"/>
          <w:tab w:val="clear" w:pos="9072"/>
          <w:tab w:val="left" w:pos="2160"/>
        </w:tabs>
        <w:ind w:left="284"/>
        <w:jc w:val="both"/>
        <w:rPr>
          <w:rFonts w:ascii="Marianne" w:hAnsi="Marianne" w:cs="Arial"/>
          <w:iCs/>
          <w:sz w:val="16"/>
          <w:szCs w:val="18"/>
        </w:rPr>
      </w:pPr>
      <w:r w:rsidRPr="00E4308C">
        <w:rPr>
          <w:rFonts w:ascii="Marianne" w:hAnsi="Marianne" w:cs="Arial"/>
          <w:iCs/>
          <w:sz w:val="16"/>
          <w:szCs w:val="18"/>
        </w:rPr>
        <w:t>- Indication du nom de la liste officielle :</w:t>
      </w:r>
    </w:p>
    <w:p w14:paraId="5229CF31" w14:textId="77777777" w:rsidR="00BD1236" w:rsidRPr="00E4308C" w:rsidRDefault="00BD1236" w:rsidP="005F4173">
      <w:pPr>
        <w:pStyle w:val="En-tte"/>
        <w:tabs>
          <w:tab w:val="clear" w:pos="4536"/>
          <w:tab w:val="clear" w:pos="9072"/>
          <w:tab w:val="left" w:pos="2160"/>
        </w:tabs>
        <w:ind w:left="284"/>
        <w:jc w:val="both"/>
        <w:rPr>
          <w:rFonts w:ascii="Marianne" w:hAnsi="Marianne" w:cs="Arial"/>
          <w:iCs/>
          <w:sz w:val="16"/>
          <w:szCs w:val="18"/>
        </w:rPr>
      </w:pPr>
    </w:p>
    <w:p w14:paraId="28FE7E6B" w14:textId="77777777" w:rsidR="00BD1236" w:rsidRPr="00E4308C" w:rsidRDefault="00BD1236" w:rsidP="000E0EFF">
      <w:pPr>
        <w:pStyle w:val="En-tte"/>
        <w:tabs>
          <w:tab w:val="clear" w:pos="4536"/>
          <w:tab w:val="clear" w:pos="9072"/>
          <w:tab w:val="left" w:pos="2160"/>
        </w:tabs>
        <w:ind w:left="284"/>
        <w:jc w:val="both"/>
        <w:rPr>
          <w:rFonts w:ascii="Marianne" w:hAnsi="Marianne" w:cs="Arial"/>
          <w:iCs/>
          <w:sz w:val="16"/>
          <w:szCs w:val="18"/>
        </w:rPr>
      </w:pPr>
    </w:p>
    <w:p w14:paraId="46448CC3" w14:textId="77777777" w:rsidR="002228BD" w:rsidRPr="00E4308C" w:rsidRDefault="002228BD" w:rsidP="00833F59">
      <w:pPr>
        <w:pStyle w:val="En-tte"/>
        <w:tabs>
          <w:tab w:val="clear" w:pos="4536"/>
          <w:tab w:val="clear" w:pos="9072"/>
          <w:tab w:val="left" w:pos="2160"/>
        </w:tabs>
        <w:ind w:left="284"/>
        <w:jc w:val="both"/>
        <w:rPr>
          <w:rFonts w:ascii="Marianne" w:hAnsi="Marianne" w:cs="Arial"/>
          <w:iCs/>
          <w:sz w:val="16"/>
          <w:szCs w:val="18"/>
        </w:rPr>
      </w:pPr>
    </w:p>
    <w:p w14:paraId="4ED8F007" w14:textId="77777777" w:rsidR="002228BD" w:rsidRPr="00E4308C" w:rsidRDefault="002228BD" w:rsidP="008D2EFB">
      <w:pPr>
        <w:pStyle w:val="En-tte"/>
        <w:tabs>
          <w:tab w:val="clear" w:pos="4536"/>
          <w:tab w:val="clear" w:pos="9072"/>
          <w:tab w:val="left" w:pos="2160"/>
        </w:tabs>
        <w:ind w:left="284"/>
        <w:jc w:val="both"/>
        <w:rPr>
          <w:rFonts w:ascii="Marianne" w:hAnsi="Marianne" w:cs="Arial"/>
          <w:iCs/>
          <w:sz w:val="16"/>
          <w:szCs w:val="18"/>
        </w:rPr>
      </w:pPr>
      <w:r w:rsidRPr="00E4308C">
        <w:rPr>
          <w:rFonts w:ascii="Marianne" w:hAnsi="Marianne" w:cs="Arial"/>
          <w:iCs/>
          <w:sz w:val="16"/>
          <w:szCs w:val="18"/>
        </w:rPr>
        <w:t xml:space="preserve">- Références sur lesquelles l’inscription ou la certification est basée et, le cas échéant, la classification sur </w:t>
      </w:r>
      <w:r w:rsidR="00663B7E" w:rsidRPr="00E4308C">
        <w:rPr>
          <w:rFonts w:ascii="Marianne" w:hAnsi="Marianne" w:cs="Arial"/>
          <w:iCs/>
          <w:sz w:val="16"/>
          <w:szCs w:val="18"/>
        </w:rPr>
        <w:t>la</w:t>
      </w:r>
      <w:r w:rsidRPr="00E4308C">
        <w:rPr>
          <w:rFonts w:ascii="Marianne" w:hAnsi="Marianne" w:cs="Arial"/>
          <w:iCs/>
          <w:sz w:val="16"/>
          <w:szCs w:val="18"/>
        </w:rPr>
        <w:t xml:space="preserve"> liste :</w:t>
      </w:r>
    </w:p>
    <w:p w14:paraId="737D188D" w14:textId="77777777" w:rsidR="002228BD" w:rsidRPr="00E4308C" w:rsidRDefault="006453BE" w:rsidP="008D2EFB">
      <w:pPr>
        <w:pStyle w:val="En-tte"/>
        <w:tabs>
          <w:tab w:val="clear" w:pos="4536"/>
          <w:tab w:val="clear" w:pos="9072"/>
          <w:tab w:val="left" w:pos="2160"/>
        </w:tabs>
        <w:ind w:left="284"/>
        <w:jc w:val="both"/>
        <w:rPr>
          <w:rFonts w:ascii="Marianne" w:hAnsi="Marianne" w:cs="Arial"/>
          <w:i/>
          <w:iCs/>
          <w:sz w:val="14"/>
          <w:szCs w:val="18"/>
        </w:rPr>
      </w:pPr>
      <w:r w:rsidRPr="00E4308C">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123DB86" w14:textId="77777777" w:rsidR="002228BD" w:rsidRPr="00E4308C" w:rsidRDefault="002228BD" w:rsidP="008D2EFB">
      <w:pPr>
        <w:pStyle w:val="En-tte"/>
        <w:tabs>
          <w:tab w:val="clear" w:pos="4536"/>
          <w:tab w:val="clear" w:pos="9072"/>
          <w:tab w:val="left" w:pos="2160"/>
        </w:tabs>
        <w:ind w:left="284"/>
        <w:jc w:val="both"/>
        <w:rPr>
          <w:rFonts w:ascii="Marianne" w:hAnsi="Marianne" w:cs="Arial"/>
          <w:iCs/>
          <w:sz w:val="16"/>
          <w:szCs w:val="18"/>
        </w:rPr>
      </w:pPr>
    </w:p>
    <w:p w14:paraId="77A978B8" w14:textId="77777777" w:rsidR="002228BD" w:rsidRPr="00E4308C" w:rsidRDefault="002228BD" w:rsidP="008D2EFB">
      <w:pPr>
        <w:pStyle w:val="En-tte"/>
        <w:tabs>
          <w:tab w:val="clear" w:pos="4536"/>
          <w:tab w:val="clear" w:pos="9072"/>
          <w:tab w:val="left" w:pos="2160"/>
        </w:tabs>
        <w:ind w:left="284"/>
        <w:jc w:val="both"/>
        <w:rPr>
          <w:rFonts w:ascii="Marianne" w:hAnsi="Marianne" w:cs="Arial"/>
          <w:iCs/>
          <w:sz w:val="16"/>
          <w:szCs w:val="18"/>
        </w:rPr>
      </w:pPr>
    </w:p>
    <w:p w14:paraId="3B893144" w14:textId="77777777" w:rsidR="002228BD" w:rsidRPr="00E4308C" w:rsidRDefault="002228BD" w:rsidP="00171BF1">
      <w:pPr>
        <w:pStyle w:val="En-tte"/>
        <w:tabs>
          <w:tab w:val="clear" w:pos="4536"/>
          <w:tab w:val="clear" w:pos="9072"/>
          <w:tab w:val="left" w:pos="2160"/>
        </w:tabs>
        <w:ind w:left="284"/>
        <w:jc w:val="both"/>
        <w:rPr>
          <w:rFonts w:ascii="Marianne" w:hAnsi="Marianne" w:cs="Arial"/>
          <w:iCs/>
          <w:sz w:val="16"/>
          <w:szCs w:val="18"/>
        </w:rPr>
      </w:pPr>
    </w:p>
    <w:p w14:paraId="1933D273" w14:textId="77777777" w:rsidR="00BD1236" w:rsidRPr="00E4308C" w:rsidRDefault="00BD1236" w:rsidP="00171BF1">
      <w:pPr>
        <w:pStyle w:val="En-tte"/>
        <w:tabs>
          <w:tab w:val="left" w:pos="2160"/>
        </w:tabs>
        <w:ind w:left="284"/>
        <w:jc w:val="both"/>
        <w:rPr>
          <w:rFonts w:ascii="Marianne" w:hAnsi="Marianne" w:cs="Arial"/>
          <w:iCs/>
          <w:sz w:val="16"/>
          <w:szCs w:val="18"/>
        </w:rPr>
      </w:pPr>
      <w:r w:rsidRPr="00E4308C">
        <w:rPr>
          <w:rFonts w:ascii="Marianne" w:hAnsi="Marianne" w:cs="Arial"/>
          <w:iCs/>
          <w:sz w:val="16"/>
          <w:szCs w:val="18"/>
        </w:rPr>
        <w:t xml:space="preserve">- Le cas échéant, adresse internet à laquelle </w:t>
      </w:r>
      <w:r w:rsidR="002228BD" w:rsidRPr="00E4308C">
        <w:rPr>
          <w:rFonts w:ascii="Marianne" w:hAnsi="Marianne" w:cs="Arial"/>
          <w:iCs/>
          <w:sz w:val="16"/>
          <w:szCs w:val="18"/>
        </w:rPr>
        <w:t>le certificat d’inscription sur cette liste officielle</w:t>
      </w:r>
      <w:r w:rsidRPr="00E4308C">
        <w:rPr>
          <w:rFonts w:ascii="Marianne" w:hAnsi="Marianne" w:cs="Arial"/>
          <w:iCs/>
          <w:sz w:val="16"/>
          <w:szCs w:val="18"/>
        </w:rPr>
        <w:t xml:space="preserve"> est accessible directement et gratuitement, ainsi que l’ensemble des renseignements nécessaires pour y accéder :</w:t>
      </w:r>
    </w:p>
    <w:p w14:paraId="741D49F6" w14:textId="77777777" w:rsidR="00BD1236" w:rsidRPr="00E4308C" w:rsidRDefault="00BD1236" w:rsidP="00171BF1">
      <w:pPr>
        <w:pStyle w:val="En-tte"/>
        <w:tabs>
          <w:tab w:val="left" w:pos="2160"/>
        </w:tabs>
        <w:ind w:left="284"/>
        <w:jc w:val="both"/>
        <w:rPr>
          <w:rFonts w:ascii="Marianne" w:hAnsi="Marianne" w:cs="Arial"/>
          <w:iCs/>
          <w:sz w:val="16"/>
          <w:szCs w:val="18"/>
        </w:rPr>
      </w:pPr>
    </w:p>
    <w:p w14:paraId="22AB4773" w14:textId="77777777" w:rsidR="00BD1236" w:rsidRPr="00E4308C" w:rsidRDefault="00BD1236" w:rsidP="00171BF1">
      <w:pPr>
        <w:pStyle w:val="En-tte"/>
        <w:ind w:left="993"/>
        <w:jc w:val="both"/>
        <w:rPr>
          <w:rFonts w:ascii="Marianne" w:hAnsi="Marianne" w:cs="Arial"/>
          <w:iCs/>
          <w:sz w:val="16"/>
          <w:szCs w:val="18"/>
        </w:rPr>
      </w:pPr>
      <w:r w:rsidRPr="00E4308C">
        <w:rPr>
          <w:rFonts w:ascii="Marianne" w:hAnsi="Marianne" w:cs="Arial"/>
          <w:iCs/>
          <w:sz w:val="16"/>
          <w:szCs w:val="18"/>
        </w:rPr>
        <w:t>- Adresse internet</w:t>
      </w:r>
      <w:r w:rsidR="00FD11D9" w:rsidRPr="00E4308C">
        <w:rPr>
          <w:rFonts w:ascii="Marianne" w:hAnsi="Marianne" w:cs="Arial"/>
          <w:iCs/>
          <w:sz w:val="16"/>
          <w:szCs w:val="18"/>
        </w:rPr>
        <w:t> </w:t>
      </w:r>
      <w:r w:rsidRPr="00E4308C">
        <w:rPr>
          <w:rFonts w:ascii="Marianne" w:hAnsi="Marianne" w:cs="Arial"/>
          <w:iCs/>
          <w:sz w:val="16"/>
          <w:szCs w:val="18"/>
        </w:rPr>
        <w:t>:</w:t>
      </w:r>
    </w:p>
    <w:p w14:paraId="1FE0BB9B" w14:textId="77777777" w:rsidR="00BD1236" w:rsidRPr="00E4308C" w:rsidRDefault="00BD1236" w:rsidP="00171BF1">
      <w:pPr>
        <w:pStyle w:val="En-tte"/>
        <w:ind w:left="993"/>
        <w:jc w:val="both"/>
        <w:rPr>
          <w:rFonts w:ascii="Marianne" w:hAnsi="Marianne" w:cs="Arial"/>
          <w:iCs/>
          <w:sz w:val="16"/>
          <w:szCs w:val="18"/>
        </w:rPr>
      </w:pPr>
    </w:p>
    <w:p w14:paraId="0B89DEF6" w14:textId="77777777" w:rsidR="00BD1236" w:rsidRPr="00E4308C" w:rsidRDefault="00BD1236" w:rsidP="00171BF1">
      <w:pPr>
        <w:pStyle w:val="En-tte"/>
        <w:ind w:left="993"/>
        <w:jc w:val="both"/>
        <w:rPr>
          <w:rFonts w:ascii="Marianne" w:hAnsi="Marianne" w:cs="Arial"/>
          <w:iCs/>
          <w:sz w:val="16"/>
          <w:szCs w:val="18"/>
        </w:rPr>
      </w:pPr>
    </w:p>
    <w:p w14:paraId="433B38F1" w14:textId="77777777" w:rsidR="00BD1236" w:rsidRPr="00E4308C" w:rsidRDefault="00BD1236" w:rsidP="00171BF1">
      <w:pPr>
        <w:pStyle w:val="En-tte"/>
        <w:tabs>
          <w:tab w:val="left" w:pos="0"/>
          <w:tab w:val="left" w:pos="2160"/>
        </w:tabs>
        <w:ind w:left="993"/>
        <w:jc w:val="both"/>
        <w:rPr>
          <w:rFonts w:ascii="Marianne" w:hAnsi="Marianne" w:cs="Arial"/>
          <w:iCs/>
          <w:sz w:val="16"/>
          <w:szCs w:val="18"/>
        </w:rPr>
      </w:pPr>
      <w:r w:rsidRPr="00E4308C">
        <w:rPr>
          <w:rFonts w:ascii="Marianne" w:hAnsi="Marianne" w:cs="Arial"/>
          <w:iCs/>
          <w:sz w:val="16"/>
          <w:szCs w:val="18"/>
        </w:rPr>
        <w:t>- Renseignements nécessaires pour y accéder</w:t>
      </w:r>
      <w:r w:rsidR="00FD11D9" w:rsidRPr="00E4308C">
        <w:rPr>
          <w:rFonts w:ascii="Marianne" w:hAnsi="Marianne" w:cs="Arial"/>
          <w:iCs/>
          <w:sz w:val="16"/>
          <w:szCs w:val="18"/>
        </w:rPr>
        <w:t> </w:t>
      </w:r>
      <w:r w:rsidRPr="00E4308C">
        <w:rPr>
          <w:rFonts w:ascii="Marianne" w:hAnsi="Marianne" w:cs="Arial"/>
          <w:iCs/>
          <w:sz w:val="16"/>
          <w:szCs w:val="18"/>
        </w:rPr>
        <w:t>:</w:t>
      </w:r>
    </w:p>
    <w:p w14:paraId="2173AC5B" w14:textId="77777777" w:rsidR="003175F0" w:rsidRPr="00E4308C" w:rsidRDefault="003175F0" w:rsidP="004F307E">
      <w:pPr>
        <w:pStyle w:val="En-tte"/>
        <w:tabs>
          <w:tab w:val="left" w:pos="0"/>
          <w:tab w:val="left" w:pos="2160"/>
        </w:tabs>
        <w:jc w:val="both"/>
        <w:rPr>
          <w:rFonts w:ascii="Marianne" w:hAnsi="Marianne" w:cs="Arial"/>
          <w:iCs/>
          <w:sz w:val="16"/>
          <w:szCs w:val="18"/>
        </w:rPr>
      </w:pPr>
    </w:p>
    <w:p w14:paraId="6DA7E7A9" w14:textId="77777777" w:rsidR="003175F0" w:rsidRPr="00E4308C" w:rsidRDefault="003175F0" w:rsidP="00171BF1">
      <w:pPr>
        <w:pStyle w:val="En-tte"/>
        <w:tabs>
          <w:tab w:val="left" w:pos="0"/>
          <w:tab w:val="left" w:pos="2160"/>
        </w:tabs>
        <w:ind w:left="993"/>
        <w:jc w:val="both"/>
        <w:rPr>
          <w:rFonts w:ascii="Marianne" w:hAnsi="Marianne" w:cs="Arial"/>
          <w:iCs/>
          <w:sz w:val="16"/>
          <w:szCs w:val="18"/>
        </w:rPr>
      </w:pPr>
    </w:p>
    <w:p w14:paraId="5D6F3EF8" w14:textId="77777777" w:rsidR="00BD1236" w:rsidRPr="00E4308C" w:rsidRDefault="00BD1236" w:rsidP="00171BF1">
      <w:pPr>
        <w:pStyle w:val="En-tte"/>
        <w:tabs>
          <w:tab w:val="left" w:pos="0"/>
          <w:tab w:val="left" w:pos="2160"/>
        </w:tabs>
        <w:ind w:left="993"/>
        <w:jc w:val="both"/>
        <w:rPr>
          <w:rFonts w:ascii="Marianne" w:hAnsi="Marianne" w:cs="Arial"/>
          <w:iCs/>
          <w:sz w:val="16"/>
          <w:szCs w:val="18"/>
        </w:rPr>
      </w:pPr>
    </w:p>
    <w:p w14:paraId="0FCFA49C" w14:textId="15523473" w:rsidR="00036184" w:rsidRPr="00E4308C" w:rsidRDefault="004F307E" w:rsidP="008C2177">
      <w:pPr>
        <w:pStyle w:val="En-tte"/>
        <w:tabs>
          <w:tab w:val="clear" w:pos="4536"/>
          <w:tab w:val="clear" w:pos="9072"/>
          <w:tab w:val="left" w:pos="0"/>
          <w:tab w:val="left" w:pos="2160"/>
        </w:tabs>
        <w:jc w:val="both"/>
        <w:rPr>
          <w:rFonts w:ascii="Marianne" w:hAnsi="Marianne" w:cs="Arial"/>
          <w:i/>
          <w:iCs/>
          <w:szCs w:val="18"/>
        </w:rPr>
      </w:pPr>
      <w:r w:rsidRPr="001D7195">
        <w:rPr>
          <w:rFonts w:ascii="Wingdings" w:eastAsia="Wingdings" w:hAnsi="Wingdings" w:cs="Wingdings"/>
          <w:color w:val="4472C4" w:themeColor="accent1"/>
          <w:spacing w:val="-10"/>
        </w:rPr>
        <w:t>n</w:t>
      </w:r>
      <w:r w:rsidRPr="001D7195">
        <w:rPr>
          <w:rFonts w:eastAsia="Arial"/>
          <w:spacing w:val="-10"/>
        </w:rPr>
        <w:t xml:space="preserve"> </w:t>
      </w:r>
      <w:r w:rsidRPr="001D7195">
        <w:rPr>
          <w:rFonts w:ascii="Marianne" w:eastAsia="Arial" w:hAnsi="Marianne"/>
          <w:spacing w:val="-10"/>
          <w:position w:val="-1"/>
        </w:rPr>
        <w:t xml:space="preserve"> </w:t>
      </w:r>
      <w:r w:rsidR="00872C42" w:rsidRPr="00E4308C">
        <w:rPr>
          <w:rFonts w:ascii="Marianne" w:eastAsia="Arial" w:hAnsi="Marianne"/>
          <w:i/>
          <w:spacing w:val="-10"/>
          <w:position w:val="-1"/>
          <w:sz w:val="22"/>
        </w:rPr>
        <w:t> </w:t>
      </w:r>
      <w:r w:rsidR="00BD1236" w:rsidRPr="00E4308C">
        <w:rPr>
          <w:rFonts w:ascii="Marianne" w:hAnsi="Marianne" w:cs="Arial"/>
          <w:i/>
          <w:iCs/>
          <w:szCs w:val="18"/>
        </w:rPr>
        <w:t xml:space="preserve">2. </w:t>
      </w:r>
      <w:r w:rsidR="00FB6488" w:rsidRPr="00E4308C">
        <w:rPr>
          <w:rFonts w:ascii="Marianne" w:hAnsi="Marianne" w:cs="Arial"/>
          <w:i/>
          <w:iCs/>
          <w:szCs w:val="18"/>
        </w:rPr>
        <w:t xml:space="preserve">Lorsque le marché public </w:t>
      </w:r>
      <w:r w:rsidR="00872C42" w:rsidRPr="00E4308C">
        <w:rPr>
          <w:rFonts w:ascii="Marianne" w:hAnsi="Marianne" w:cs="Arial"/>
          <w:i/>
          <w:iCs/>
          <w:szCs w:val="18"/>
        </w:rPr>
        <w:t>n’est pas un marché de défense ou de sécurité</w:t>
      </w:r>
      <w:r w:rsidR="00FB6488" w:rsidRPr="00E4308C">
        <w:rPr>
          <w:rFonts w:ascii="Marianne" w:hAnsi="Marianne" w:cs="Arial"/>
          <w:i/>
          <w:iCs/>
          <w:szCs w:val="18"/>
        </w:rPr>
        <w:t xml:space="preserve"> </w:t>
      </w:r>
      <w:r w:rsidR="00FB6488" w:rsidRPr="00E4308C">
        <w:rPr>
          <w:rFonts w:ascii="Marianne" w:hAnsi="Marianne" w:cs="Arial"/>
          <w:b/>
          <w:i/>
          <w:iCs/>
          <w:szCs w:val="18"/>
        </w:rPr>
        <w:t>et</w:t>
      </w:r>
      <w:r w:rsidR="00FB6488" w:rsidRPr="00E4308C">
        <w:rPr>
          <w:rFonts w:ascii="Marianne" w:hAnsi="Marianne" w:cs="Arial"/>
          <w:i/>
          <w:iCs/>
          <w:szCs w:val="18"/>
        </w:rPr>
        <w:t xml:space="preserve"> que l’acheteur a autorisé les candidats à se limiter à indiquer qu’ils disposent de l’aptitude et des capacités requises en application du second alinéa de </w:t>
      </w:r>
      <w:r w:rsidR="00872C42" w:rsidRPr="00E4308C">
        <w:rPr>
          <w:rFonts w:ascii="Marianne" w:hAnsi="Marianne" w:cs="Arial"/>
          <w:i/>
          <w:iCs/>
          <w:szCs w:val="18"/>
        </w:rPr>
        <w:t>l’</w:t>
      </w:r>
      <w:hyperlink r:id="rId22" w:history="1">
        <w:r w:rsidR="00872C42" w:rsidRPr="00E4308C">
          <w:rPr>
            <w:rStyle w:val="Lienhypertexte"/>
            <w:rFonts w:ascii="Marianne" w:hAnsi="Marianne" w:cs="Arial"/>
            <w:i/>
            <w:iCs/>
            <w:szCs w:val="18"/>
          </w:rPr>
          <w:t>article R. 2143-4</w:t>
        </w:r>
      </w:hyperlink>
      <w:r w:rsidR="00FB6488" w:rsidRPr="00E4308C">
        <w:rPr>
          <w:rFonts w:ascii="Marianne" w:hAnsi="Marianne" w:cs="Arial"/>
          <w:i/>
          <w:iCs/>
          <w:szCs w:val="18"/>
        </w:rPr>
        <w:t xml:space="preserve"> </w:t>
      </w:r>
      <w:r w:rsidR="00872C42" w:rsidRPr="00E4308C">
        <w:rPr>
          <w:rFonts w:ascii="Marianne" w:hAnsi="Marianne" w:cs="Arial"/>
          <w:i/>
          <w:iCs/>
          <w:szCs w:val="18"/>
        </w:rPr>
        <w:t>du code de la commande publique</w:t>
      </w:r>
      <w:r w:rsidR="00FB6488" w:rsidRPr="00E4308C">
        <w:rPr>
          <w:rFonts w:ascii="Marianne" w:hAnsi="Marianne" w:cs="Arial"/>
          <w:i/>
          <w:iCs/>
          <w:szCs w:val="18"/>
        </w:rPr>
        <w:t> :</w:t>
      </w:r>
    </w:p>
    <w:p w14:paraId="2BEAB975" w14:textId="77777777" w:rsidR="00036184" w:rsidRPr="00E4308C" w:rsidRDefault="00036184" w:rsidP="005F4173">
      <w:pPr>
        <w:pStyle w:val="En-tte"/>
        <w:tabs>
          <w:tab w:val="clear" w:pos="4536"/>
          <w:tab w:val="clear" w:pos="9072"/>
          <w:tab w:val="left" w:pos="0"/>
          <w:tab w:val="left" w:pos="2160"/>
        </w:tabs>
        <w:jc w:val="both"/>
        <w:rPr>
          <w:rFonts w:ascii="Marianne" w:hAnsi="Marianne" w:cs="Arial"/>
          <w:i/>
          <w:iCs/>
          <w:sz w:val="18"/>
          <w:szCs w:val="18"/>
        </w:rPr>
      </w:pPr>
    </w:p>
    <w:p w14:paraId="66D98D9A" w14:textId="77777777" w:rsidR="00FB6488" w:rsidRPr="00E4308C" w:rsidRDefault="00FB6488" w:rsidP="000E0EFF">
      <w:pPr>
        <w:ind w:left="567"/>
        <w:jc w:val="both"/>
        <w:rPr>
          <w:rFonts w:ascii="Marianne" w:hAnsi="Marianne" w:cs="Arial"/>
          <w:sz w:val="18"/>
        </w:rPr>
      </w:pPr>
      <w:r w:rsidRPr="00E4308C">
        <w:rPr>
          <w:rFonts w:ascii="Marianne" w:hAnsi="Marianne"/>
        </w:rPr>
        <w:fldChar w:fldCharType="begin">
          <w:ffData>
            <w:name w:val=""/>
            <w:enabled/>
            <w:calcOnExit w:val="0"/>
            <w:checkBox>
              <w:size w:val="20"/>
              <w:default w:val="0"/>
            </w:checkBox>
          </w:ffData>
        </w:fldChar>
      </w:r>
      <w:r w:rsidRPr="00E4308C">
        <w:rPr>
          <w:rFonts w:ascii="Marianne" w:hAnsi="Marianne"/>
        </w:rPr>
        <w:instrText xml:space="preserve"> FORMCHECKBOX </w:instrText>
      </w:r>
      <w:r w:rsidR="006F1A2C">
        <w:rPr>
          <w:rFonts w:ascii="Marianne" w:hAnsi="Marianne"/>
        </w:rPr>
      </w:r>
      <w:r w:rsidR="006F1A2C">
        <w:rPr>
          <w:rFonts w:ascii="Marianne" w:hAnsi="Marianne"/>
        </w:rPr>
        <w:fldChar w:fldCharType="separate"/>
      </w:r>
      <w:r w:rsidRPr="00E4308C">
        <w:rPr>
          <w:rFonts w:ascii="Marianne" w:hAnsi="Marianne"/>
        </w:rPr>
        <w:fldChar w:fldCharType="end"/>
      </w:r>
      <w:r w:rsidRPr="00E4308C">
        <w:rPr>
          <w:rFonts w:ascii="Marianne" w:hAnsi="Marianne" w:cs="Arial"/>
          <w:bCs/>
        </w:rPr>
        <w:t xml:space="preserve"> </w:t>
      </w:r>
      <w:r w:rsidRPr="00E4308C">
        <w:rPr>
          <w:rFonts w:ascii="Marianne" w:hAnsi="Marianne" w:cs="Arial"/>
          <w:sz w:val="18"/>
        </w:rPr>
        <w:t>Le candidat déclare sur l’honneur satisfaire à l’ensemble des conditions de participation requises par l’acheteur</w:t>
      </w:r>
      <w:r w:rsidR="002D13A0" w:rsidRPr="00E4308C">
        <w:rPr>
          <w:rFonts w:ascii="Marianne" w:hAnsi="Marianne" w:cs="Arial"/>
          <w:sz w:val="18"/>
        </w:rPr>
        <w:t>.</w:t>
      </w:r>
    </w:p>
    <w:p w14:paraId="431A2D74" w14:textId="77777777" w:rsidR="00FB6488" w:rsidRPr="00E4308C" w:rsidRDefault="00FB6488" w:rsidP="000E0EFF">
      <w:pPr>
        <w:ind w:left="567"/>
        <w:jc w:val="both"/>
        <w:rPr>
          <w:rFonts w:ascii="Marianne" w:hAnsi="Marianne" w:cs="Arial"/>
          <w:sz w:val="18"/>
        </w:rPr>
      </w:pPr>
      <w:r w:rsidRPr="00E4308C">
        <w:rPr>
          <w:rFonts w:ascii="Marianne" w:hAnsi="Marianne" w:cs="Arial"/>
          <w:i/>
          <w:sz w:val="16"/>
          <w:szCs w:val="18"/>
        </w:rPr>
        <w:t>(</w:t>
      </w:r>
      <w:r w:rsidRPr="00E4308C">
        <w:rPr>
          <w:rFonts w:ascii="Marianne" w:hAnsi="Marianne" w:cs="Arial"/>
          <w:bCs/>
          <w:i/>
          <w:iCs/>
          <w:sz w:val="16"/>
          <w:szCs w:val="18"/>
        </w:rPr>
        <w:t>Dans ce cas, il est inutile de remplir les rubriques suivantes du présent formulaire</w:t>
      </w:r>
      <w:r w:rsidR="002D13A0" w:rsidRPr="00E4308C">
        <w:rPr>
          <w:rFonts w:ascii="Marianne" w:hAnsi="Marianne" w:cs="Arial"/>
          <w:bCs/>
          <w:i/>
          <w:iCs/>
          <w:sz w:val="16"/>
          <w:szCs w:val="18"/>
        </w:rPr>
        <w:t> ;</w:t>
      </w:r>
      <w:r w:rsidRPr="00E4308C">
        <w:rPr>
          <w:rFonts w:ascii="Marianne" w:hAnsi="Marianne" w:cs="Arial"/>
          <w:bCs/>
          <w:i/>
          <w:iCs/>
          <w:sz w:val="16"/>
          <w:szCs w:val="18"/>
        </w:rPr>
        <w:t xml:space="preserve"> </w:t>
      </w:r>
      <w:r w:rsidR="002D13A0" w:rsidRPr="00E4308C">
        <w:rPr>
          <w:rFonts w:ascii="Marianne" w:hAnsi="Marianne" w:cs="Arial"/>
          <w:bCs/>
          <w:i/>
          <w:iCs/>
          <w:sz w:val="16"/>
          <w:szCs w:val="18"/>
        </w:rPr>
        <w:t>le remplissage du formulaire est terminé.)</w:t>
      </w:r>
    </w:p>
    <w:tbl>
      <w:tblPr>
        <w:tblW w:w="0" w:type="auto"/>
        <w:shd w:val="clear" w:color="auto" w:fill="4472C4" w:themeFill="accent1"/>
        <w:tblLook w:val="04A0" w:firstRow="1" w:lastRow="0" w:firstColumn="1" w:lastColumn="0" w:noHBand="0" w:noVBand="1"/>
      </w:tblPr>
      <w:tblGrid>
        <w:gridCol w:w="10204"/>
      </w:tblGrid>
      <w:tr w:rsidR="00E4308C" w:rsidRPr="00E4308C" w14:paraId="51D3B7A3" w14:textId="77777777" w:rsidTr="00D12E18">
        <w:tc>
          <w:tcPr>
            <w:tcW w:w="10204" w:type="dxa"/>
            <w:shd w:val="clear" w:color="auto" w:fill="4472C4" w:themeFill="accent1"/>
          </w:tcPr>
          <w:p w14:paraId="1D2FE793" w14:textId="77777777" w:rsidR="00261FC1" w:rsidRPr="00E4308C" w:rsidRDefault="001A1D05" w:rsidP="004C221B">
            <w:pPr>
              <w:jc w:val="both"/>
              <w:rPr>
                <w:rFonts w:ascii="Marianne" w:hAnsi="Marianne" w:cs="Arial"/>
                <w:b/>
                <w:bCs/>
                <w:color w:val="FFFFFF" w:themeColor="background1"/>
                <w:sz w:val="22"/>
                <w:szCs w:val="22"/>
              </w:rPr>
            </w:pPr>
            <w:r w:rsidRPr="00E4308C">
              <w:rPr>
                <w:rFonts w:ascii="Marianne" w:hAnsi="Marianne" w:cs="Arial"/>
                <w:b/>
                <w:bCs/>
                <w:color w:val="FFFFFF" w:themeColor="background1"/>
                <w:sz w:val="22"/>
                <w:szCs w:val="22"/>
              </w:rPr>
              <w:lastRenderedPageBreak/>
              <w:t xml:space="preserve">E - </w:t>
            </w:r>
            <w:r w:rsidR="00261FC1" w:rsidRPr="00E4308C">
              <w:rPr>
                <w:rFonts w:ascii="Marianne" w:hAnsi="Marianne" w:cs="Arial"/>
                <w:b/>
                <w:bCs/>
                <w:color w:val="FFFFFF" w:themeColor="background1"/>
                <w:sz w:val="22"/>
                <w:szCs w:val="22"/>
              </w:rPr>
              <w:t>Renseignements relatifs à l’aptitude à exercer l’activité profession</w:t>
            </w:r>
            <w:r w:rsidR="004C221B" w:rsidRPr="00E4308C">
              <w:rPr>
                <w:rFonts w:ascii="Marianne" w:hAnsi="Marianne" w:cs="Arial"/>
                <w:b/>
                <w:bCs/>
                <w:color w:val="FFFFFF" w:themeColor="background1"/>
                <w:sz w:val="22"/>
                <w:szCs w:val="22"/>
              </w:rPr>
              <w:t>nelle concernée par le contrat</w:t>
            </w:r>
          </w:p>
        </w:tc>
      </w:tr>
    </w:tbl>
    <w:p w14:paraId="4238BBC3" w14:textId="77777777" w:rsidR="00D21AD8" w:rsidRPr="00E4308C" w:rsidRDefault="00D21AD8" w:rsidP="00D21AD8">
      <w:pPr>
        <w:tabs>
          <w:tab w:val="left" w:pos="-142"/>
          <w:tab w:val="left" w:pos="4111"/>
        </w:tabs>
        <w:rPr>
          <w:rFonts w:ascii="Marianne" w:hAnsi="Marianne" w:cs="Arial"/>
          <w:b/>
          <w:bCs/>
          <w:sz w:val="22"/>
          <w:szCs w:val="22"/>
        </w:rPr>
      </w:pPr>
    </w:p>
    <w:p w14:paraId="1587EFA0" w14:textId="77777777" w:rsidR="00555AC1" w:rsidRPr="00E4308C" w:rsidRDefault="00D21AD8" w:rsidP="00171BF1">
      <w:pPr>
        <w:pStyle w:val="En-tte"/>
        <w:tabs>
          <w:tab w:val="clear" w:pos="4536"/>
          <w:tab w:val="clear" w:pos="9072"/>
          <w:tab w:val="left" w:pos="0"/>
          <w:tab w:val="left" w:pos="2160"/>
        </w:tabs>
        <w:jc w:val="center"/>
        <w:rPr>
          <w:rFonts w:ascii="Marianne" w:hAnsi="Marianne" w:cs="Arial"/>
          <w:i/>
          <w:iCs/>
          <w:szCs w:val="18"/>
        </w:rPr>
      </w:pPr>
      <w:r w:rsidRPr="00E4308C">
        <w:rPr>
          <w:rFonts w:ascii="Marianne" w:hAnsi="Marianne" w:cs="Arial"/>
          <w:i/>
          <w:iCs/>
          <w:szCs w:val="18"/>
        </w:rPr>
        <w:t>Le candidat ne fournit que les renseignements demandés par l’acheteur au titre de l’aptitude à exercer l’activité professionnelle</w:t>
      </w:r>
      <w:r w:rsidR="00555AC1" w:rsidRPr="00E4308C">
        <w:rPr>
          <w:rFonts w:ascii="Marianne" w:hAnsi="Marianne" w:cs="Arial"/>
          <w:i/>
          <w:iCs/>
          <w:szCs w:val="18"/>
        </w:rPr>
        <w:t>.</w:t>
      </w:r>
    </w:p>
    <w:p w14:paraId="7D63A4D6" w14:textId="77777777" w:rsidR="00472B25" w:rsidRPr="00E4308C" w:rsidRDefault="00472B25">
      <w:pPr>
        <w:rPr>
          <w:rFonts w:ascii="Marianne" w:hAnsi="Marianne" w:cs="Arial"/>
        </w:rPr>
      </w:pPr>
    </w:p>
    <w:p w14:paraId="72B7B321" w14:textId="77777777" w:rsidR="00555AC1" w:rsidRPr="00E4308C" w:rsidRDefault="00555AC1" w:rsidP="00171BF1">
      <w:pPr>
        <w:pStyle w:val="En-tte"/>
        <w:tabs>
          <w:tab w:val="clear" w:pos="4536"/>
          <w:tab w:val="clear" w:pos="9072"/>
          <w:tab w:val="left" w:pos="0"/>
          <w:tab w:val="left" w:pos="2160"/>
        </w:tabs>
        <w:jc w:val="both"/>
        <w:rPr>
          <w:rFonts w:ascii="Marianne" w:hAnsi="Marianne" w:cs="Arial"/>
          <w:b/>
          <w:bCs/>
          <w:sz w:val="22"/>
          <w:szCs w:val="22"/>
        </w:rPr>
      </w:pPr>
      <w:r w:rsidRPr="00E4308C">
        <w:rPr>
          <w:rFonts w:ascii="Marianne" w:hAnsi="Marianne" w:cs="Arial"/>
          <w:b/>
          <w:bCs/>
          <w:sz w:val="22"/>
          <w:szCs w:val="22"/>
        </w:rPr>
        <w:t>E1 - Renseignements sur l’</w:t>
      </w:r>
      <w:r w:rsidR="00755416" w:rsidRPr="00E4308C">
        <w:rPr>
          <w:rFonts w:ascii="Marianne" w:hAnsi="Marianne" w:cs="Arial"/>
          <w:b/>
          <w:bCs/>
          <w:sz w:val="22"/>
          <w:szCs w:val="22"/>
        </w:rPr>
        <w:t>inscription sur un registre professionnel :</w:t>
      </w:r>
    </w:p>
    <w:p w14:paraId="0C5FEFE7" w14:textId="77777777" w:rsidR="00555AC1" w:rsidRPr="00E4308C" w:rsidRDefault="00555AC1" w:rsidP="00171BF1">
      <w:pPr>
        <w:jc w:val="both"/>
        <w:rPr>
          <w:rFonts w:ascii="Marianne" w:hAnsi="Marianne" w:cs="Arial"/>
          <w:i/>
          <w:sz w:val="18"/>
        </w:rPr>
      </w:pPr>
    </w:p>
    <w:p w14:paraId="57832E95" w14:textId="77777777" w:rsidR="00555AC1" w:rsidRPr="00E4308C" w:rsidRDefault="00555AC1" w:rsidP="00171BF1">
      <w:pPr>
        <w:jc w:val="both"/>
        <w:rPr>
          <w:rFonts w:ascii="Marianne" w:hAnsi="Marianne" w:cs="Arial"/>
          <w:i/>
          <w:sz w:val="18"/>
        </w:rPr>
      </w:pPr>
    </w:p>
    <w:p w14:paraId="5E9EF6C6" w14:textId="77777777" w:rsidR="00555AC1" w:rsidRPr="00E4308C" w:rsidRDefault="00555AC1" w:rsidP="00171BF1">
      <w:pPr>
        <w:jc w:val="both"/>
        <w:rPr>
          <w:rFonts w:ascii="Marianne" w:hAnsi="Marianne" w:cs="Arial"/>
          <w:i/>
          <w:sz w:val="18"/>
        </w:rPr>
      </w:pPr>
    </w:p>
    <w:p w14:paraId="136DF24F" w14:textId="77777777" w:rsidR="00555AC1" w:rsidRPr="00E4308C" w:rsidRDefault="00555AC1" w:rsidP="00171BF1">
      <w:pPr>
        <w:jc w:val="both"/>
        <w:rPr>
          <w:rFonts w:ascii="Marianne" w:hAnsi="Marianne" w:cs="Arial"/>
          <w:i/>
          <w:sz w:val="18"/>
        </w:rPr>
      </w:pPr>
    </w:p>
    <w:p w14:paraId="7BF57525" w14:textId="77777777" w:rsidR="00555AC1" w:rsidRPr="00E4308C" w:rsidRDefault="00555AC1" w:rsidP="00171BF1">
      <w:pPr>
        <w:jc w:val="both"/>
        <w:rPr>
          <w:rFonts w:ascii="Marianne" w:hAnsi="Marianne" w:cs="Arial"/>
          <w:i/>
          <w:sz w:val="18"/>
        </w:rPr>
      </w:pPr>
    </w:p>
    <w:p w14:paraId="279EA315" w14:textId="461AA3BD" w:rsidR="00663B7E" w:rsidRPr="00E4308C"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E4308C">
        <w:rPr>
          <w:rFonts w:ascii="Marianne" w:hAnsi="Marianne" w:cs="Arial"/>
          <w:b/>
          <w:bCs/>
          <w:sz w:val="22"/>
          <w:szCs w:val="22"/>
        </w:rPr>
        <w:t xml:space="preserve">E3 - </w:t>
      </w:r>
      <w:r w:rsidR="00663B7E" w:rsidRPr="00E4308C">
        <w:rPr>
          <w:rFonts w:ascii="Marianne" w:hAnsi="Marianne" w:cs="Arial"/>
          <w:b/>
          <w:bCs/>
          <w:sz w:val="22"/>
          <w:szCs w:val="22"/>
        </w:rPr>
        <w:t xml:space="preserve">Le cas échéant, adresse internet à laquelle </w:t>
      </w:r>
      <w:r w:rsidR="00CC0527" w:rsidRPr="00E4308C">
        <w:rPr>
          <w:rFonts w:ascii="Marianne" w:hAnsi="Marianne" w:cs="Arial"/>
          <w:b/>
          <w:bCs/>
          <w:sz w:val="22"/>
          <w:szCs w:val="22"/>
        </w:rPr>
        <w:t xml:space="preserve">les documents justificatifs et moyens de preuve sont </w:t>
      </w:r>
      <w:r w:rsidR="00663B7E" w:rsidRPr="00E4308C">
        <w:rPr>
          <w:rFonts w:ascii="Marianne" w:hAnsi="Marianne" w:cs="Arial"/>
          <w:b/>
          <w:bCs/>
          <w:sz w:val="22"/>
          <w:szCs w:val="22"/>
        </w:rPr>
        <w:t>accessible</w:t>
      </w:r>
      <w:r w:rsidR="00CC0527" w:rsidRPr="00E4308C">
        <w:rPr>
          <w:rFonts w:ascii="Marianne" w:hAnsi="Marianne" w:cs="Arial"/>
          <w:b/>
          <w:bCs/>
          <w:sz w:val="22"/>
          <w:szCs w:val="22"/>
        </w:rPr>
        <w:t>s</w:t>
      </w:r>
      <w:r w:rsidR="00663B7E" w:rsidRPr="00E4308C">
        <w:rPr>
          <w:rFonts w:ascii="Marianne" w:hAnsi="Marianne" w:cs="Arial"/>
          <w:b/>
          <w:bCs/>
          <w:sz w:val="22"/>
          <w:szCs w:val="22"/>
        </w:rPr>
        <w:t xml:space="preserve"> directement et gratuitement, ainsi que l’ensemble des renseignements nécessaires pour y accéder </w:t>
      </w:r>
      <w:r w:rsidR="00555AC1" w:rsidRPr="00E4308C">
        <w:rPr>
          <w:rFonts w:ascii="Marianne" w:hAnsi="Marianne" w:cs="Arial"/>
          <w:b/>
          <w:bCs/>
          <w:sz w:val="18"/>
          <w:szCs w:val="22"/>
        </w:rPr>
        <w:t>(</w:t>
      </w:r>
      <w:r w:rsidR="00513F06" w:rsidRPr="00E4308C">
        <w:rPr>
          <w:rFonts w:ascii="Marianne" w:hAnsi="Marianne" w:cs="Arial"/>
          <w:b/>
          <w:bCs/>
          <w:sz w:val="18"/>
          <w:szCs w:val="22"/>
        </w:rPr>
        <w:t xml:space="preserve">applicable </w:t>
      </w:r>
      <w:r w:rsidR="00717070" w:rsidRPr="00E4308C">
        <w:rPr>
          <w:rFonts w:ascii="Marianne" w:hAnsi="Marianne" w:cs="Arial"/>
          <w:b/>
          <w:bCs/>
          <w:sz w:val="18"/>
          <w:szCs w:val="22"/>
          <w:u w:val="single"/>
        </w:rPr>
        <w:t>pour tous les marchés publics autres que MDS</w:t>
      </w:r>
      <w:r w:rsidR="00717070" w:rsidRPr="00E4308C">
        <w:rPr>
          <w:rFonts w:ascii="Marianne" w:hAnsi="Marianne" w:cs="Arial"/>
          <w:b/>
          <w:bCs/>
          <w:sz w:val="18"/>
          <w:szCs w:val="22"/>
        </w:rPr>
        <w:t xml:space="preserve"> </w:t>
      </w:r>
      <w:r w:rsidR="00513F06" w:rsidRPr="00E4308C">
        <w:rPr>
          <w:rFonts w:ascii="Marianne" w:hAnsi="Marianne" w:cs="Arial"/>
          <w:b/>
          <w:bCs/>
          <w:sz w:val="18"/>
          <w:szCs w:val="22"/>
        </w:rPr>
        <w:t>lorsque</w:t>
      </w:r>
      <w:r w:rsidR="00555AC1" w:rsidRPr="00E4308C">
        <w:rPr>
          <w:rFonts w:ascii="Marianne" w:hAnsi="Marianne" w:cs="Arial"/>
          <w:b/>
          <w:bCs/>
          <w:sz w:val="18"/>
          <w:szCs w:val="22"/>
        </w:rPr>
        <w:t xml:space="preserve"> l’acheteur a autorisé les candidats à ne pas fournir ces documents de preuve en application d</w:t>
      </w:r>
      <w:r w:rsidR="00717070" w:rsidRPr="00E4308C">
        <w:rPr>
          <w:rFonts w:ascii="Marianne" w:hAnsi="Marianne" w:cs="Arial"/>
          <w:b/>
          <w:bCs/>
          <w:sz w:val="18"/>
          <w:szCs w:val="22"/>
        </w:rPr>
        <w:t>e l’</w:t>
      </w:r>
      <w:hyperlink r:id="rId23" w:history="1">
        <w:r w:rsidR="00717070" w:rsidRPr="00E4308C">
          <w:rPr>
            <w:rStyle w:val="Lienhypertexte"/>
            <w:rFonts w:ascii="Marianne" w:hAnsi="Marianne" w:cs="Arial"/>
            <w:b/>
            <w:bCs/>
            <w:sz w:val="18"/>
            <w:szCs w:val="22"/>
          </w:rPr>
          <w:t>article R. 2343-14</w:t>
        </w:r>
      </w:hyperlink>
      <w:r w:rsidR="00717070" w:rsidRPr="00E4308C">
        <w:rPr>
          <w:rFonts w:ascii="Marianne" w:hAnsi="Marianne" w:cs="Arial"/>
          <w:b/>
          <w:bCs/>
          <w:sz w:val="18"/>
          <w:szCs w:val="22"/>
        </w:rPr>
        <w:t xml:space="preserve"> du code de la commande publique</w:t>
      </w:r>
      <w:r w:rsidR="00555AC1" w:rsidRPr="00E4308C">
        <w:rPr>
          <w:rFonts w:ascii="Marianne" w:hAnsi="Marianne" w:cs="Arial"/>
          <w:b/>
          <w:bCs/>
          <w:sz w:val="18"/>
          <w:szCs w:val="22"/>
        </w:rPr>
        <w:t>)</w:t>
      </w:r>
      <w:r w:rsidR="00555AC1" w:rsidRPr="00E4308C">
        <w:rPr>
          <w:rFonts w:ascii="Marianne" w:hAnsi="Marianne" w:cs="Arial"/>
          <w:b/>
          <w:bCs/>
          <w:sz w:val="22"/>
          <w:szCs w:val="22"/>
        </w:rPr>
        <w:t> </w:t>
      </w:r>
      <w:r w:rsidR="00663B7E" w:rsidRPr="00E4308C">
        <w:rPr>
          <w:rFonts w:ascii="Marianne" w:hAnsi="Marianne" w:cs="Arial"/>
          <w:b/>
          <w:bCs/>
          <w:sz w:val="22"/>
          <w:szCs w:val="22"/>
        </w:rPr>
        <w:t>:</w:t>
      </w:r>
    </w:p>
    <w:p w14:paraId="0BE31820" w14:textId="77777777" w:rsidR="000E3A79" w:rsidRPr="00E4308C" w:rsidRDefault="000E3A79" w:rsidP="000E3A79">
      <w:pPr>
        <w:rPr>
          <w:rFonts w:ascii="Marianne" w:hAnsi="Marianne" w:cs="Arial"/>
          <w:i/>
          <w:sz w:val="16"/>
        </w:rPr>
      </w:pPr>
      <w:r w:rsidRPr="00E4308C">
        <w:rPr>
          <w:rFonts w:ascii="Marianne" w:hAnsi="Marianne" w:cs="Arial"/>
          <w:i/>
          <w:sz w:val="16"/>
        </w:rPr>
        <w:t>(Si l’adresse et les renseignements sont identiques à ceux fournis plus haut se contenter de renvoyer à la rubrique concernée.)</w:t>
      </w:r>
    </w:p>
    <w:p w14:paraId="22213FA5" w14:textId="77777777" w:rsidR="00663B7E" w:rsidRPr="00E4308C" w:rsidRDefault="00663B7E" w:rsidP="00171BF1">
      <w:pPr>
        <w:jc w:val="both"/>
        <w:rPr>
          <w:rFonts w:ascii="Marianne" w:hAnsi="Marianne" w:cs="Arial"/>
          <w:sz w:val="18"/>
        </w:rPr>
      </w:pPr>
    </w:p>
    <w:p w14:paraId="7093635F" w14:textId="77777777" w:rsidR="00663B7E" w:rsidRPr="00E4308C" w:rsidRDefault="00663B7E" w:rsidP="00171BF1">
      <w:pPr>
        <w:ind w:left="284"/>
        <w:jc w:val="both"/>
        <w:rPr>
          <w:rFonts w:ascii="Marianne" w:hAnsi="Marianne" w:cs="Arial"/>
          <w:sz w:val="16"/>
        </w:rPr>
      </w:pPr>
      <w:r w:rsidRPr="00E4308C">
        <w:rPr>
          <w:rFonts w:ascii="Marianne" w:hAnsi="Marianne" w:cs="Arial"/>
          <w:sz w:val="16"/>
        </w:rPr>
        <w:t>- Adresse</w:t>
      </w:r>
      <w:r w:rsidR="00717070" w:rsidRPr="00E4308C">
        <w:rPr>
          <w:rFonts w:ascii="Marianne" w:hAnsi="Marianne" w:cs="Arial"/>
          <w:sz w:val="16"/>
        </w:rPr>
        <w:t>(s)</w:t>
      </w:r>
      <w:r w:rsidRPr="00E4308C">
        <w:rPr>
          <w:rFonts w:ascii="Marianne" w:hAnsi="Marianne" w:cs="Arial"/>
          <w:sz w:val="16"/>
        </w:rPr>
        <w:t xml:space="preserve"> internet</w:t>
      </w:r>
      <w:r w:rsidR="00755416" w:rsidRPr="00E4308C">
        <w:rPr>
          <w:rFonts w:ascii="Marianne" w:hAnsi="Marianne" w:cs="Arial"/>
          <w:sz w:val="16"/>
        </w:rPr>
        <w:t> </w:t>
      </w:r>
      <w:r w:rsidRPr="00E4308C">
        <w:rPr>
          <w:rFonts w:ascii="Marianne" w:hAnsi="Marianne" w:cs="Arial"/>
          <w:sz w:val="16"/>
        </w:rPr>
        <w:t>:</w:t>
      </w:r>
    </w:p>
    <w:p w14:paraId="615829D2" w14:textId="77777777" w:rsidR="00663B7E" w:rsidRPr="00E4308C" w:rsidRDefault="00663B7E" w:rsidP="00171BF1">
      <w:pPr>
        <w:ind w:left="284"/>
        <w:jc w:val="both"/>
        <w:rPr>
          <w:rFonts w:ascii="Marianne" w:hAnsi="Marianne" w:cs="Arial"/>
          <w:sz w:val="16"/>
        </w:rPr>
      </w:pPr>
    </w:p>
    <w:p w14:paraId="0E49564D" w14:textId="77777777" w:rsidR="00717070" w:rsidRPr="00E4308C" w:rsidRDefault="00717070" w:rsidP="00171BF1">
      <w:pPr>
        <w:ind w:left="284"/>
        <w:jc w:val="both"/>
        <w:rPr>
          <w:rFonts w:ascii="Marianne" w:hAnsi="Marianne" w:cs="Arial"/>
          <w:sz w:val="16"/>
        </w:rPr>
      </w:pPr>
    </w:p>
    <w:p w14:paraId="2E8088DD" w14:textId="77777777" w:rsidR="00663B7E" w:rsidRPr="00E4308C" w:rsidRDefault="00663B7E" w:rsidP="00171BF1">
      <w:pPr>
        <w:ind w:left="284"/>
        <w:jc w:val="both"/>
        <w:rPr>
          <w:rFonts w:ascii="Marianne" w:hAnsi="Marianne" w:cs="Arial"/>
          <w:sz w:val="16"/>
        </w:rPr>
      </w:pPr>
    </w:p>
    <w:p w14:paraId="140F454E" w14:textId="77777777" w:rsidR="00663B7E" w:rsidRPr="00E4308C" w:rsidRDefault="00663B7E" w:rsidP="00171BF1">
      <w:pPr>
        <w:ind w:left="284"/>
        <w:jc w:val="both"/>
        <w:rPr>
          <w:rFonts w:ascii="Marianne" w:hAnsi="Marianne" w:cs="Arial"/>
          <w:sz w:val="16"/>
        </w:rPr>
      </w:pPr>
      <w:r w:rsidRPr="00E4308C">
        <w:rPr>
          <w:rFonts w:ascii="Marianne" w:hAnsi="Marianne" w:cs="Arial"/>
          <w:sz w:val="16"/>
        </w:rPr>
        <w:t>- Renseignements nécessaires pour y accéder</w:t>
      </w:r>
      <w:r w:rsidR="00755416" w:rsidRPr="00E4308C">
        <w:rPr>
          <w:rFonts w:ascii="Marianne" w:hAnsi="Marianne" w:cs="Arial"/>
          <w:sz w:val="16"/>
        </w:rPr>
        <w:t> </w:t>
      </w:r>
      <w:r w:rsidRPr="00E4308C">
        <w:rPr>
          <w:rFonts w:ascii="Marianne" w:hAnsi="Marianne" w:cs="Arial"/>
          <w:sz w:val="16"/>
        </w:rPr>
        <w:t>:</w:t>
      </w:r>
    </w:p>
    <w:p w14:paraId="28E26B99" w14:textId="77777777" w:rsidR="00663B7E" w:rsidRPr="00E4308C" w:rsidRDefault="00663B7E" w:rsidP="00171BF1">
      <w:pPr>
        <w:ind w:left="284"/>
        <w:jc w:val="both"/>
        <w:rPr>
          <w:rFonts w:ascii="Marianne" w:hAnsi="Marianne" w:cs="Arial"/>
          <w:sz w:val="16"/>
        </w:rPr>
      </w:pPr>
    </w:p>
    <w:p w14:paraId="11469125" w14:textId="77777777" w:rsidR="00663B7E" w:rsidRPr="00E4308C" w:rsidRDefault="00663B7E" w:rsidP="00171BF1">
      <w:pPr>
        <w:ind w:left="284"/>
        <w:jc w:val="both"/>
        <w:rPr>
          <w:rFonts w:ascii="Marianne" w:hAnsi="Marianne" w:cs="Arial"/>
          <w:sz w:val="16"/>
        </w:rPr>
      </w:pPr>
    </w:p>
    <w:p w14:paraId="5B3AF3A2" w14:textId="77777777" w:rsidR="00663B7E" w:rsidRPr="00E4308C" w:rsidRDefault="00663B7E" w:rsidP="00171BF1">
      <w:pPr>
        <w:ind w:left="284"/>
        <w:jc w:val="both"/>
        <w:rPr>
          <w:rFonts w:ascii="Marianne" w:hAnsi="Marianne" w:cs="Arial"/>
          <w:sz w:val="16"/>
        </w:rPr>
      </w:pPr>
    </w:p>
    <w:p w14:paraId="7FA17AB8" w14:textId="77777777" w:rsidR="00717070" w:rsidRPr="00E4308C" w:rsidRDefault="00717070" w:rsidP="00171BF1">
      <w:pPr>
        <w:ind w:left="284"/>
        <w:jc w:val="both"/>
        <w:rPr>
          <w:rFonts w:ascii="Marianne" w:hAnsi="Marianne" w:cs="Arial"/>
          <w:sz w:val="16"/>
        </w:rPr>
      </w:pPr>
    </w:p>
    <w:tbl>
      <w:tblPr>
        <w:tblW w:w="0" w:type="auto"/>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E4308C" w:rsidRPr="00E4308C" w14:paraId="7108B412" w14:textId="77777777" w:rsidTr="00E4308C">
        <w:tc>
          <w:tcPr>
            <w:tcW w:w="10331" w:type="dxa"/>
            <w:shd w:val="clear" w:color="auto" w:fill="4472C4" w:themeFill="accent1"/>
          </w:tcPr>
          <w:p w14:paraId="70EDE21F" w14:textId="0BE69BE2" w:rsidR="00906660" w:rsidRPr="00E4308C" w:rsidRDefault="001A1D05" w:rsidP="00B80B6A">
            <w:pPr>
              <w:tabs>
                <w:tab w:val="left" w:pos="-142"/>
                <w:tab w:val="left" w:pos="4111"/>
              </w:tabs>
              <w:jc w:val="both"/>
              <w:rPr>
                <w:rFonts w:ascii="Marianne" w:hAnsi="Marianne" w:cs="Arial"/>
                <w:b/>
                <w:bCs/>
                <w:color w:val="FFFFFF" w:themeColor="background1"/>
              </w:rPr>
            </w:pPr>
            <w:r w:rsidRPr="00E4308C">
              <w:rPr>
                <w:rFonts w:ascii="Marianne" w:hAnsi="Marianne" w:cs="Arial"/>
                <w:b/>
                <w:bCs/>
                <w:color w:val="FFFFFF" w:themeColor="background1"/>
                <w:sz w:val="22"/>
                <w:szCs w:val="22"/>
              </w:rPr>
              <w:t xml:space="preserve">F </w:t>
            </w:r>
            <w:r w:rsidR="00472B25" w:rsidRPr="00E4308C">
              <w:rPr>
                <w:rFonts w:ascii="Marianne" w:hAnsi="Marianne" w:cs="Arial"/>
                <w:b/>
                <w:bCs/>
                <w:color w:val="FFFFFF" w:themeColor="background1"/>
                <w:sz w:val="22"/>
                <w:szCs w:val="22"/>
              </w:rPr>
              <w:t xml:space="preserve">- Renseignements relatifs à la </w:t>
            </w:r>
            <w:r w:rsidR="00906660" w:rsidRPr="00E4308C">
              <w:rPr>
                <w:rFonts w:ascii="Marianne" w:hAnsi="Marianne" w:cs="Arial"/>
                <w:b/>
                <w:bCs/>
                <w:color w:val="FFFFFF" w:themeColor="background1"/>
                <w:sz w:val="22"/>
                <w:szCs w:val="22"/>
              </w:rPr>
              <w:t xml:space="preserve">capacité économique et </w:t>
            </w:r>
            <w:r w:rsidR="00472B25" w:rsidRPr="00E4308C">
              <w:rPr>
                <w:rFonts w:ascii="Marianne" w:hAnsi="Marianne" w:cs="Arial"/>
                <w:b/>
                <w:bCs/>
                <w:color w:val="FFFFFF" w:themeColor="background1"/>
                <w:sz w:val="22"/>
                <w:szCs w:val="22"/>
              </w:rPr>
              <w:t xml:space="preserve">financière du candidat individuel </w:t>
            </w:r>
          </w:p>
        </w:tc>
      </w:tr>
    </w:tbl>
    <w:p w14:paraId="75F11DA2" w14:textId="77777777" w:rsidR="00FE26A7" w:rsidRPr="00E4308C" w:rsidRDefault="00FE26A7" w:rsidP="00B80B6A">
      <w:pPr>
        <w:pStyle w:val="En-tte"/>
        <w:tabs>
          <w:tab w:val="clear" w:pos="4536"/>
          <w:tab w:val="clear" w:pos="9072"/>
          <w:tab w:val="left" w:pos="0"/>
          <w:tab w:val="left" w:pos="2160"/>
        </w:tabs>
        <w:jc w:val="both"/>
        <w:rPr>
          <w:rFonts w:ascii="Marianne" w:hAnsi="Marianne" w:cs="Arial"/>
          <w:i/>
          <w:iCs/>
          <w:sz w:val="18"/>
          <w:szCs w:val="18"/>
        </w:rPr>
      </w:pPr>
    </w:p>
    <w:p w14:paraId="3CFC9BF1" w14:textId="37042051" w:rsidR="00646B4F" w:rsidRPr="00E4308C" w:rsidRDefault="000D4E2E" w:rsidP="006F1A2C">
      <w:pPr>
        <w:ind w:left="284"/>
        <w:jc w:val="center"/>
        <w:rPr>
          <w:rFonts w:ascii="Marianne" w:hAnsi="Marianne" w:cs="Arial"/>
        </w:rPr>
      </w:pPr>
      <w:r w:rsidRPr="00E4308C">
        <w:rPr>
          <w:rFonts w:ascii="Marianne" w:hAnsi="Marianne" w:cs="Arial"/>
          <w:i/>
          <w:iCs/>
          <w:szCs w:val="18"/>
        </w:rPr>
        <w:t>L</w:t>
      </w:r>
      <w:r w:rsidR="00C56C9E" w:rsidRPr="00E4308C">
        <w:rPr>
          <w:rFonts w:ascii="Marianne" w:hAnsi="Marianne" w:cs="Arial"/>
          <w:i/>
          <w:iCs/>
          <w:szCs w:val="18"/>
        </w:rPr>
        <w:t xml:space="preserve">e candidat ne fournit que les </w:t>
      </w:r>
      <w:r w:rsidR="006A5F71" w:rsidRPr="00E4308C">
        <w:rPr>
          <w:rFonts w:ascii="Marianne" w:hAnsi="Marianne" w:cs="Arial"/>
          <w:i/>
          <w:iCs/>
          <w:szCs w:val="18"/>
        </w:rPr>
        <w:t xml:space="preserve">renseignements </w:t>
      </w:r>
      <w:r w:rsidR="00C56C9E" w:rsidRPr="00E4308C">
        <w:rPr>
          <w:rFonts w:ascii="Marianne" w:hAnsi="Marianne" w:cs="Arial"/>
          <w:i/>
          <w:iCs/>
          <w:szCs w:val="18"/>
        </w:rPr>
        <w:t>demandés par l’acheteur au titre de la ca</w:t>
      </w:r>
      <w:r w:rsidRPr="00E4308C">
        <w:rPr>
          <w:rFonts w:ascii="Marianne" w:hAnsi="Marianne" w:cs="Arial"/>
          <w:i/>
          <w:iCs/>
          <w:szCs w:val="18"/>
        </w:rPr>
        <w:t>pacité économique et financière</w:t>
      </w:r>
      <w:r w:rsidR="00555AC1" w:rsidRPr="00E4308C">
        <w:rPr>
          <w:rFonts w:ascii="Marianne" w:hAnsi="Marianne" w:cs="Arial"/>
          <w:i/>
          <w:iCs/>
          <w:szCs w:val="18"/>
        </w:rPr>
        <w:t>.</w:t>
      </w:r>
      <w:r w:rsidR="00555AC1" w:rsidRPr="00E4308C">
        <w:rPr>
          <w:rFonts w:ascii="Marianne" w:hAnsi="Marianne" w:cs="Arial"/>
          <w:i/>
          <w:iCs/>
          <w:szCs w:val="18"/>
        </w:rPr>
        <w:br/>
      </w:r>
    </w:p>
    <w:p w14:paraId="41F739BA" w14:textId="77777777" w:rsidR="00472B25" w:rsidRPr="00E4308C" w:rsidRDefault="001A1D05">
      <w:pPr>
        <w:pStyle w:val="En-tte"/>
        <w:tabs>
          <w:tab w:val="clear" w:pos="4536"/>
          <w:tab w:val="clear" w:pos="9072"/>
          <w:tab w:val="left" w:pos="0"/>
          <w:tab w:val="left" w:pos="2160"/>
        </w:tabs>
        <w:rPr>
          <w:rFonts w:ascii="Marianne" w:hAnsi="Marianne" w:cs="Arial"/>
          <w:iCs/>
        </w:rPr>
      </w:pPr>
      <w:r w:rsidRPr="00E4308C">
        <w:rPr>
          <w:rFonts w:ascii="Marianne" w:hAnsi="Marianne" w:cs="Arial"/>
          <w:b/>
          <w:bCs/>
          <w:sz w:val="22"/>
          <w:szCs w:val="22"/>
        </w:rPr>
        <w:t xml:space="preserve">F1 </w:t>
      </w:r>
      <w:r w:rsidR="00472B25" w:rsidRPr="00E4308C">
        <w:rPr>
          <w:rFonts w:ascii="Marianne" w:hAnsi="Marianne" w:cs="Arial"/>
          <w:b/>
          <w:bCs/>
          <w:sz w:val="22"/>
          <w:szCs w:val="22"/>
        </w:rPr>
        <w:t>- Chiffre</w:t>
      </w:r>
      <w:r w:rsidR="006C6E7F" w:rsidRPr="00E4308C">
        <w:rPr>
          <w:rFonts w:ascii="Marianne" w:hAnsi="Marianne" w:cs="Arial"/>
          <w:b/>
          <w:bCs/>
          <w:sz w:val="22"/>
          <w:szCs w:val="22"/>
        </w:rPr>
        <w:t>s</w:t>
      </w:r>
      <w:r w:rsidR="00472B25" w:rsidRPr="00E4308C">
        <w:rPr>
          <w:rFonts w:ascii="Marianne" w:hAnsi="Marianne" w:cs="Arial"/>
          <w:b/>
          <w:bCs/>
          <w:sz w:val="22"/>
          <w:szCs w:val="22"/>
        </w:rPr>
        <w:t xml:space="preserve"> d’affaires hors taxes des trois derniers exercices disponibles</w:t>
      </w:r>
    </w:p>
    <w:p w14:paraId="446E71DB" w14:textId="77777777" w:rsidR="00472B25" w:rsidRPr="00E4308C" w:rsidRDefault="00472B25">
      <w:pPr>
        <w:pStyle w:val="En-tte"/>
        <w:tabs>
          <w:tab w:val="clear" w:pos="4536"/>
          <w:tab w:val="clear" w:pos="9072"/>
          <w:tab w:val="left" w:pos="864"/>
        </w:tabs>
        <w:rPr>
          <w:rFonts w:ascii="Marianne" w:hAnsi="Marianne"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4308C" w14:paraId="076B4DFD"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C12BDDE" w14:textId="77777777" w:rsidR="00472B25" w:rsidRPr="00E4308C" w:rsidRDefault="00472B25">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60AC949" w14:textId="77777777" w:rsidR="00472B25" w:rsidRPr="00E4308C" w:rsidRDefault="00472B25">
            <w:pPr>
              <w:tabs>
                <w:tab w:val="left" w:pos="864"/>
              </w:tabs>
              <w:snapToGrid w:val="0"/>
              <w:spacing w:before="60" w:after="60"/>
              <w:rPr>
                <w:rFonts w:ascii="Marianne" w:hAnsi="Marianne" w:cs="Arial"/>
              </w:rPr>
            </w:pPr>
            <w:r w:rsidRPr="00E4308C">
              <w:rPr>
                <w:rFonts w:ascii="Marianne" w:hAnsi="Marianne" w:cs="Arial"/>
              </w:rPr>
              <w:t>Exercice</w:t>
            </w:r>
            <w:r w:rsidRPr="00E4308C">
              <w:rPr>
                <w:rFonts w:ascii="Marianne" w:hAnsi="Marianne" w:cs="Arial"/>
              </w:rPr>
              <w:tab/>
              <w:t>du ..................</w:t>
            </w:r>
            <w:r w:rsidRPr="00E4308C">
              <w:rPr>
                <w:rFonts w:ascii="Marianne" w:hAnsi="Marianne" w:cs="Arial"/>
              </w:rPr>
              <w:br/>
            </w:r>
            <w:r w:rsidRPr="00E4308C">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6D8D4FA" w14:textId="77777777" w:rsidR="00472B25" w:rsidRPr="00E4308C" w:rsidRDefault="00472B25">
            <w:pPr>
              <w:tabs>
                <w:tab w:val="left" w:pos="864"/>
              </w:tabs>
              <w:snapToGrid w:val="0"/>
              <w:spacing w:before="60" w:after="60"/>
              <w:rPr>
                <w:rFonts w:ascii="Marianne" w:hAnsi="Marianne" w:cs="Arial"/>
              </w:rPr>
            </w:pPr>
            <w:r w:rsidRPr="00E4308C">
              <w:rPr>
                <w:rFonts w:ascii="Marianne" w:hAnsi="Marianne" w:cs="Arial"/>
              </w:rPr>
              <w:t>Exercice</w:t>
            </w:r>
            <w:r w:rsidRPr="00E4308C">
              <w:rPr>
                <w:rFonts w:ascii="Marianne" w:hAnsi="Marianne" w:cs="Arial"/>
              </w:rPr>
              <w:tab/>
              <w:t>du ..................</w:t>
            </w:r>
            <w:r w:rsidRPr="00E4308C">
              <w:rPr>
                <w:rFonts w:ascii="Marianne" w:hAnsi="Marianne" w:cs="Arial"/>
              </w:rPr>
              <w:br/>
            </w:r>
            <w:r w:rsidRPr="00E4308C">
              <w:rPr>
                <w:rFonts w:ascii="Marianne" w:hAnsi="Marianne"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76F6464" w14:textId="77777777" w:rsidR="00472B25" w:rsidRPr="00E4308C" w:rsidRDefault="00472B25">
            <w:pPr>
              <w:tabs>
                <w:tab w:val="left" w:pos="864"/>
              </w:tabs>
              <w:snapToGrid w:val="0"/>
              <w:spacing w:before="60" w:after="60"/>
              <w:rPr>
                <w:rFonts w:ascii="Marianne" w:hAnsi="Marianne" w:cs="Arial"/>
              </w:rPr>
            </w:pPr>
            <w:r w:rsidRPr="00E4308C">
              <w:rPr>
                <w:rFonts w:ascii="Marianne" w:hAnsi="Marianne" w:cs="Arial"/>
              </w:rPr>
              <w:t>Exercice</w:t>
            </w:r>
            <w:r w:rsidRPr="00E4308C">
              <w:rPr>
                <w:rFonts w:ascii="Marianne" w:hAnsi="Marianne" w:cs="Arial"/>
              </w:rPr>
              <w:tab/>
              <w:t>du ..................</w:t>
            </w:r>
            <w:r w:rsidRPr="00E4308C">
              <w:rPr>
                <w:rFonts w:ascii="Marianne" w:hAnsi="Marianne" w:cs="Arial"/>
              </w:rPr>
              <w:br/>
            </w:r>
            <w:r w:rsidRPr="00E4308C">
              <w:rPr>
                <w:rFonts w:ascii="Marianne" w:hAnsi="Marianne" w:cs="Arial"/>
              </w:rPr>
              <w:tab/>
              <w:t>au ..................</w:t>
            </w:r>
          </w:p>
        </w:tc>
      </w:tr>
      <w:tr w:rsidR="00472B25" w:rsidRPr="00E4308C" w14:paraId="2B4F8D13"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A9B878D" w14:textId="77777777" w:rsidR="00472B25" w:rsidRPr="00E4308C" w:rsidRDefault="00472B25" w:rsidP="008C2177">
            <w:pPr>
              <w:tabs>
                <w:tab w:val="left" w:pos="864"/>
              </w:tabs>
              <w:snapToGrid w:val="0"/>
              <w:spacing w:before="180" w:after="180"/>
              <w:rPr>
                <w:rFonts w:ascii="Marianne" w:hAnsi="Marianne" w:cs="Arial"/>
                <w:sz w:val="16"/>
                <w:szCs w:val="16"/>
              </w:rPr>
            </w:pPr>
            <w:r w:rsidRPr="00E4308C">
              <w:rPr>
                <w:rFonts w:ascii="Marianne" w:hAnsi="Marianne" w:cs="Arial"/>
              </w:rPr>
              <w:t xml:space="preserve">Chiffre d’affaires global </w:t>
            </w:r>
            <w:r w:rsidR="00C56E90" w:rsidRPr="00E4308C">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7BABFF3D" w14:textId="77777777" w:rsidR="00472B25" w:rsidRPr="00E4308C" w:rsidRDefault="00472B25">
            <w:pPr>
              <w:tabs>
                <w:tab w:val="left" w:pos="864"/>
              </w:tabs>
              <w:snapToGrid w:val="0"/>
              <w:spacing w:before="120" w:after="120"/>
              <w:rPr>
                <w:rFonts w:ascii="Marianne" w:hAnsi="Marianne" w:cs="Arial"/>
                <w:sz w:val="16"/>
                <w:szCs w:val="16"/>
              </w:rPr>
            </w:pPr>
          </w:p>
          <w:p w14:paraId="106BD142" w14:textId="77777777" w:rsidR="00472B25" w:rsidRPr="00E4308C" w:rsidRDefault="00472B25">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13477B77" w14:textId="77777777" w:rsidR="00472B25" w:rsidRPr="00E4308C" w:rsidRDefault="00472B25">
            <w:pPr>
              <w:tabs>
                <w:tab w:val="left" w:pos="864"/>
              </w:tabs>
              <w:snapToGrid w:val="0"/>
              <w:spacing w:before="120" w:after="120"/>
              <w:jc w:val="right"/>
              <w:rPr>
                <w:rFonts w:ascii="Marianne" w:hAnsi="Marianne"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8583755" w14:textId="77777777" w:rsidR="00472B25" w:rsidRPr="00E4308C" w:rsidRDefault="00472B25">
            <w:pPr>
              <w:tabs>
                <w:tab w:val="left" w:pos="864"/>
              </w:tabs>
              <w:snapToGrid w:val="0"/>
              <w:spacing w:before="120" w:after="120"/>
              <w:jc w:val="right"/>
              <w:rPr>
                <w:rFonts w:ascii="Marianne" w:hAnsi="Marianne" w:cs="Arial"/>
                <w:sz w:val="16"/>
                <w:szCs w:val="16"/>
              </w:rPr>
            </w:pPr>
          </w:p>
        </w:tc>
      </w:tr>
      <w:tr w:rsidR="00472B25" w:rsidRPr="00E4308C" w14:paraId="588101AD" w14:textId="77777777">
        <w:trPr>
          <w:trHeight w:val="737"/>
        </w:trPr>
        <w:tc>
          <w:tcPr>
            <w:tcW w:w="2566" w:type="dxa"/>
            <w:tcBorders>
              <w:left w:val="single" w:sz="8" w:space="0" w:color="000000"/>
              <w:bottom w:val="single" w:sz="8" w:space="0" w:color="000000"/>
            </w:tcBorders>
            <w:shd w:val="clear" w:color="auto" w:fill="auto"/>
          </w:tcPr>
          <w:p w14:paraId="25E3D989" w14:textId="77777777" w:rsidR="00472B25" w:rsidRPr="00E4308C" w:rsidRDefault="00472B25">
            <w:pPr>
              <w:tabs>
                <w:tab w:val="left" w:pos="864"/>
              </w:tabs>
              <w:snapToGrid w:val="0"/>
              <w:spacing w:before="180" w:after="180"/>
              <w:rPr>
                <w:rFonts w:ascii="Marianne" w:hAnsi="Marianne" w:cs="Arial"/>
                <w:sz w:val="16"/>
                <w:szCs w:val="16"/>
              </w:rPr>
            </w:pPr>
            <w:r w:rsidRPr="00E4308C">
              <w:rPr>
                <w:rFonts w:ascii="Marianne" w:hAnsi="Marianne" w:cs="Arial"/>
              </w:rPr>
              <w:t>Part du chiffre d’affaires concernant les fournitures,</w:t>
            </w:r>
            <w:r w:rsidR="00614607" w:rsidRPr="00E4308C">
              <w:rPr>
                <w:rFonts w:ascii="Marianne" w:hAnsi="Marianne" w:cs="Arial"/>
              </w:rPr>
              <w:t xml:space="preserve"> services, ou travaux objet du </w:t>
            </w:r>
            <w:r w:rsidRPr="00E4308C">
              <w:rPr>
                <w:rFonts w:ascii="Marianne" w:hAnsi="Marianne" w:cs="Arial"/>
              </w:rPr>
              <w:t>marché</w:t>
            </w:r>
            <w:r w:rsidR="00C56E90" w:rsidRPr="00E4308C">
              <w:rPr>
                <w:rFonts w:ascii="Marianne" w:hAnsi="Marianne" w:cs="Arial"/>
              </w:rPr>
              <w:t xml:space="preserve"> </w:t>
            </w:r>
            <w:r w:rsidR="00C56E90" w:rsidRPr="00E4308C">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311D291F" w14:textId="77777777" w:rsidR="00472B25" w:rsidRPr="00E4308C" w:rsidRDefault="00472B25">
            <w:pPr>
              <w:tabs>
                <w:tab w:val="left" w:pos="864"/>
              </w:tabs>
              <w:snapToGrid w:val="0"/>
              <w:spacing w:before="120" w:after="120"/>
              <w:rPr>
                <w:rFonts w:ascii="Marianne" w:hAnsi="Marianne" w:cs="Arial"/>
                <w:sz w:val="16"/>
                <w:szCs w:val="16"/>
              </w:rPr>
            </w:pPr>
          </w:p>
          <w:p w14:paraId="46BF679F" w14:textId="77777777" w:rsidR="00472B25" w:rsidRPr="00E4308C" w:rsidRDefault="00472B25">
            <w:pPr>
              <w:tabs>
                <w:tab w:val="left" w:pos="864"/>
              </w:tabs>
              <w:snapToGrid w:val="0"/>
              <w:spacing w:before="120" w:after="120"/>
              <w:jc w:val="right"/>
              <w:rPr>
                <w:rFonts w:ascii="Marianne" w:hAnsi="Marianne" w:cs="Arial"/>
                <w:sz w:val="16"/>
                <w:szCs w:val="16"/>
              </w:rPr>
            </w:pPr>
            <w:r w:rsidRPr="00E4308C">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37F7250A" w14:textId="77777777" w:rsidR="00472B25" w:rsidRPr="00E4308C" w:rsidRDefault="00472B25">
            <w:pPr>
              <w:tabs>
                <w:tab w:val="left" w:pos="864"/>
              </w:tabs>
              <w:snapToGrid w:val="0"/>
              <w:spacing w:before="120" w:after="120"/>
              <w:jc w:val="right"/>
              <w:rPr>
                <w:rFonts w:ascii="Marianne" w:hAnsi="Marianne" w:cs="Arial"/>
                <w:sz w:val="16"/>
                <w:szCs w:val="16"/>
              </w:rPr>
            </w:pPr>
          </w:p>
          <w:p w14:paraId="1F54C827" w14:textId="77777777" w:rsidR="00472B25" w:rsidRPr="00E4308C" w:rsidRDefault="00472B25">
            <w:pPr>
              <w:tabs>
                <w:tab w:val="left" w:pos="864"/>
              </w:tabs>
              <w:snapToGrid w:val="0"/>
              <w:spacing w:before="120" w:after="120"/>
              <w:jc w:val="right"/>
              <w:rPr>
                <w:rFonts w:ascii="Marianne" w:hAnsi="Marianne" w:cs="Arial"/>
                <w:sz w:val="16"/>
                <w:szCs w:val="16"/>
              </w:rPr>
            </w:pPr>
            <w:r w:rsidRPr="00E4308C">
              <w:rPr>
                <w:rFonts w:ascii="Marianne" w:hAnsi="Marianne"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28F39A4" w14:textId="77777777" w:rsidR="00472B25" w:rsidRPr="00E4308C" w:rsidRDefault="00472B25">
            <w:pPr>
              <w:tabs>
                <w:tab w:val="left" w:pos="864"/>
              </w:tabs>
              <w:snapToGrid w:val="0"/>
              <w:spacing w:before="120" w:after="120"/>
              <w:jc w:val="right"/>
              <w:rPr>
                <w:rFonts w:ascii="Marianne" w:hAnsi="Marianne" w:cs="Arial"/>
                <w:sz w:val="16"/>
                <w:szCs w:val="16"/>
              </w:rPr>
            </w:pPr>
          </w:p>
          <w:p w14:paraId="1BA30845" w14:textId="77777777" w:rsidR="00472B25" w:rsidRPr="00E4308C" w:rsidRDefault="00472B25">
            <w:pPr>
              <w:tabs>
                <w:tab w:val="left" w:pos="864"/>
              </w:tabs>
              <w:snapToGrid w:val="0"/>
              <w:spacing w:before="120" w:after="120"/>
              <w:jc w:val="right"/>
              <w:rPr>
                <w:rFonts w:ascii="Marianne" w:hAnsi="Marianne" w:cs="Arial"/>
              </w:rPr>
            </w:pPr>
            <w:r w:rsidRPr="00E4308C">
              <w:rPr>
                <w:rFonts w:ascii="Marianne" w:hAnsi="Marianne" w:cs="Arial"/>
                <w:sz w:val="16"/>
                <w:szCs w:val="16"/>
              </w:rPr>
              <w:t>%</w:t>
            </w:r>
          </w:p>
        </w:tc>
      </w:tr>
    </w:tbl>
    <w:p w14:paraId="682A360B" w14:textId="77777777" w:rsidR="00472B25" w:rsidRPr="00E4308C" w:rsidRDefault="00472B25">
      <w:pPr>
        <w:tabs>
          <w:tab w:val="left" w:pos="864"/>
        </w:tabs>
        <w:jc w:val="both"/>
        <w:rPr>
          <w:rFonts w:ascii="Marianne" w:hAnsi="Marianne" w:cs="Arial"/>
        </w:rPr>
      </w:pPr>
    </w:p>
    <w:p w14:paraId="366828ED" w14:textId="77777777" w:rsidR="00646B4F" w:rsidRPr="00E4308C" w:rsidRDefault="00685900">
      <w:pPr>
        <w:tabs>
          <w:tab w:val="left" w:pos="864"/>
        </w:tabs>
        <w:jc w:val="both"/>
        <w:rPr>
          <w:rFonts w:ascii="Marianne" w:hAnsi="Marianne" w:cs="Arial"/>
        </w:rPr>
      </w:pPr>
      <w:r w:rsidRPr="00E4308C">
        <w:rPr>
          <w:rFonts w:ascii="Marianne" w:hAnsi="Marianne" w:cs="Arial"/>
        </w:rPr>
        <w:t>Lorsque les informations sur le chiffre d’affaires ne sont pas disponibles pour la totalité de la période demandée, indication de la date à laquelle l’opérateur économique a été créé ou a commencé son activité :</w:t>
      </w:r>
    </w:p>
    <w:p w14:paraId="54F6D946" w14:textId="77777777" w:rsidR="00646B4F" w:rsidRPr="00E4308C" w:rsidRDefault="00646B4F">
      <w:pPr>
        <w:tabs>
          <w:tab w:val="left" w:pos="864"/>
        </w:tabs>
        <w:jc w:val="both"/>
        <w:rPr>
          <w:rFonts w:ascii="Marianne" w:hAnsi="Marianne" w:cs="Arial"/>
        </w:rPr>
      </w:pPr>
    </w:p>
    <w:p w14:paraId="1CFA2FB8" w14:textId="77777777" w:rsidR="00646B4F" w:rsidRPr="00E4308C" w:rsidRDefault="00685900" w:rsidP="00171BF1">
      <w:pPr>
        <w:tabs>
          <w:tab w:val="left" w:pos="864"/>
        </w:tabs>
        <w:ind w:left="567"/>
        <w:jc w:val="both"/>
        <w:rPr>
          <w:rFonts w:ascii="Marianne" w:hAnsi="Marianne" w:cs="Arial"/>
        </w:rPr>
      </w:pPr>
      <w:r w:rsidRPr="00E4308C">
        <w:rPr>
          <w:rFonts w:ascii="Marianne" w:hAnsi="Marianne" w:cs="Arial"/>
        </w:rPr>
        <w:t>……./…………./……</w:t>
      </w:r>
    </w:p>
    <w:p w14:paraId="7A124704" w14:textId="77777777" w:rsidR="002871EE" w:rsidRPr="00E4308C" w:rsidRDefault="001A1D05" w:rsidP="00E10A15">
      <w:pPr>
        <w:pStyle w:val="En-tte"/>
        <w:tabs>
          <w:tab w:val="clear" w:pos="4536"/>
          <w:tab w:val="clear" w:pos="9072"/>
          <w:tab w:val="left" w:pos="0"/>
          <w:tab w:val="left" w:pos="2160"/>
        </w:tabs>
        <w:jc w:val="both"/>
        <w:rPr>
          <w:rFonts w:ascii="Marianne" w:hAnsi="Marianne" w:cs="Arial"/>
          <w:iCs/>
        </w:rPr>
      </w:pPr>
      <w:r w:rsidRPr="00E4308C">
        <w:rPr>
          <w:rFonts w:ascii="Marianne" w:hAnsi="Marianne" w:cs="Arial"/>
          <w:b/>
          <w:bCs/>
          <w:sz w:val="22"/>
          <w:szCs w:val="22"/>
        </w:rPr>
        <w:lastRenderedPageBreak/>
        <w:t>F</w:t>
      </w:r>
      <w:r w:rsidR="00C56E90" w:rsidRPr="00E4308C">
        <w:rPr>
          <w:rFonts w:ascii="Marianne" w:hAnsi="Marianne" w:cs="Arial"/>
          <w:b/>
          <w:bCs/>
          <w:sz w:val="22"/>
          <w:szCs w:val="22"/>
        </w:rPr>
        <w:t>2</w:t>
      </w:r>
      <w:r w:rsidR="002871EE" w:rsidRPr="00E4308C">
        <w:rPr>
          <w:rFonts w:ascii="Marianne" w:hAnsi="Marianne" w:cs="Arial"/>
          <w:b/>
          <w:bCs/>
          <w:sz w:val="22"/>
          <w:szCs w:val="22"/>
        </w:rPr>
        <w:t xml:space="preserve"> </w:t>
      </w:r>
      <w:r w:rsidRPr="00E4308C">
        <w:rPr>
          <w:rFonts w:ascii="Marianne" w:hAnsi="Marianne" w:cs="Arial"/>
          <w:b/>
          <w:bCs/>
          <w:sz w:val="22"/>
          <w:szCs w:val="22"/>
        </w:rPr>
        <w:t>–</w:t>
      </w:r>
      <w:r w:rsidR="002871EE" w:rsidRPr="00E4308C">
        <w:rPr>
          <w:rFonts w:ascii="Marianne" w:hAnsi="Marianne" w:cs="Arial"/>
          <w:b/>
          <w:bCs/>
          <w:sz w:val="22"/>
          <w:szCs w:val="22"/>
        </w:rPr>
        <w:t xml:space="preserve"> </w:t>
      </w:r>
      <w:r w:rsidRPr="00E4308C">
        <w:rPr>
          <w:rFonts w:ascii="Marianne" w:hAnsi="Marianne" w:cs="Arial"/>
          <w:b/>
          <w:bCs/>
          <w:sz w:val="22"/>
          <w:szCs w:val="22"/>
        </w:rPr>
        <w:t>Autres informations requises par l’acheteur au titre de la capacité économique et financière</w:t>
      </w:r>
    </w:p>
    <w:p w14:paraId="4468E927" w14:textId="77777777" w:rsidR="00646B4F" w:rsidRPr="00E4308C" w:rsidRDefault="00646B4F">
      <w:pPr>
        <w:tabs>
          <w:tab w:val="left" w:pos="864"/>
        </w:tabs>
        <w:jc w:val="both"/>
        <w:rPr>
          <w:rFonts w:ascii="Marianne" w:hAnsi="Marianne" w:cs="Arial"/>
        </w:rPr>
      </w:pPr>
    </w:p>
    <w:p w14:paraId="07C56253" w14:textId="137B852C" w:rsidR="00646B4F" w:rsidRPr="00E4308C" w:rsidRDefault="00927A77">
      <w:pPr>
        <w:tabs>
          <w:tab w:val="left" w:pos="864"/>
        </w:tabs>
        <w:jc w:val="both"/>
        <w:rPr>
          <w:rFonts w:ascii="Marianne" w:hAnsi="Marianne" w:cs="Arial"/>
        </w:rPr>
      </w:pPr>
      <w:r w:rsidRPr="00927A77">
        <w:rPr>
          <w:rFonts w:ascii="Marianne" w:hAnsi="Marianne" w:cs="Arial"/>
        </w:rPr>
        <w:t>La déclaration appropriée de banque permettant de démontrer la crédibilité financière du candidat.</w:t>
      </w:r>
    </w:p>
    <w:p w14:paraId="3A59C5DF" w14:textId="77777777" w:rsidR="001A1D05" w:rsidRPr="00E4308C" w:rsidRDefault="001A1D05">
      <w:pPr>
        <w:tabs>
          <w:tab w:val="left" w:pos="864"/>
        </w:tabs>
        <w:jc w:val="both"/>
        <w:rPr>
          <w:rFonts w:ascii="Marianne" w:hAnsi="Marianne" w:cs="Arial"/>
        </w:rPr>
      </w:pPr>
    </w:p>
    <w:p w14:paraId="2108CCF0" w14:textId="77777777" w:rsidR="00826CBB" w:rsidRPr="00E4308C" w:rsidRDefault="00826CBB">
      <w:pPr>
        <w:tabs>
          <w:tab w:val="left" w:pos="864"/>
        </w:tabs>
        <w:jc w:val="both"/>
        <w:rPr>
          <w:rFonts w:ascii="Marianne" w:hAnsi="Marianne" w:cs="Arial"/>
        </w:rPr>
      </w:pPr>
    </w:p>
    <w:p w14:paraId="0CD15211" w14:textId="77777777" w:rsidR="00685900" w:rsidRPr="00E4308C" w:rsidRDefault="00685900" w:rsidP="00685900">
      <w:pPr>
        <w:ind w:left="284"/>
        <w:rPr>
          <w:rFonts w:ascii="Marianne" w:hAnsi="Marianne" w:cs="Arial"/>
        </w:rPr>
      </w:pPr>
    </w:p>
    <w:p w14:paraId="554614E4" w14:textId="77777777" w:rsidR="00685900" w:rsidRPr="00E4308C" w:rsidRDefault="00685900" w:rsidP="00685900">
      <w:pPr>
        <w:ind w:left="284"/>
        <w:rPr>
          <w:rFonts w:ascii="Marianne" w:hAnsi="Marianne" w:cs="Arial"/>
        </w:rPr>
      </w:pPr>
    </w:p>
    <w:tbl>
      <w:tblPr>
        <w:tblW w:w="0" w:type="auto"/>
        <w:shd w:val="clear" w:color="auto" w:fill="4472C4" w:themeFill="accent1"/>
        <w:tblLayout w:type="fixed"/>
        <w:tblCellMar>
          <w:left w:w="71" w:type="dxa"/>
          <w:right w:w="71" w:type="dxa"/>
        </w:tblCellMar>
        <w:tblLook w:val="0000" w:firstRow="0" w:lastRow="0" w:firstColumn="0" w:lastColumn="0" w:noHBand="0" w:noVBand="0"/>
      </w:tblPr>
      <w:tblGrid>
        <w:gridCol w:w="10331"/>
      </w:tblGrid>
      <w:tr w:rsidR="00E4308C" w:rsidRPr="00E4308C" w14:paraId="12CD7799" w14:textId="77777777" w:rsidTr="00E4308C">
        <w:tc>
          <w:tcPr>
            <w:tcW w:w="10331" w:type="dxa"/>
            <w:shd w:val="clear" w:color="auto" w:fill="4472C4" w:themeFill="accent1"/>
          </w:tcPr>
          <w:p w14:paraId="7C9C49F0" w14:textId="3368A62B" w:rsidR="00614607" w:rsidRPr="00E4308C" w:rsidRDefault="001A1D05" w:rsidP="00B80B6A">
            <w:pPr>
              <w:tabs>
                <w:tab w:val="left" w:pos="-142"/>
                <w:tab w:val="left" w:pos="4111"/>
              </w:tabs>
              <w:jc w:val="both"/>
              <w:rPr>
                <w:rFonts w:ascii="Marianne" w:hAnsi="Marianne" w:cs="Arial"/>
                <w:b/>
                <w:bCs/>
                <w:color w:val="FFFFFF" w:themeColor="background1"/>
              </w:rPr>
            </w:pPr>
            <w:r w:rsidRPr="00E4308C">
              <w:rPr>
                <w:rFonts w:ascii="Marianne" w:hAnsi="Marianne" w:cs="Arial"/>
                <w:b/>
                <w:bCs/>
                <w:color w:val="FFFFFF" w:themeColor="background1"/>
                <w:sz w:val="22"/>
                <w:szCs w:val="22"/>
              </w:rPr>
              <w:t xml:space="preserve">G </w:t>
            </w:r>
            <w:r w:rsidR="00614607" w:rsidRPr="00E4308C">
              <w:rPr>
                <w:rFonts w:ascii="Marianne" w:hAnsi="Marianne" w:cs="Arial"/>
                <w:b/>
                <w:bCs/>
                <w:color w:val="FFFFFF" w:themeColor="background1"/>
                <w:sz w:val="22"/>
                <w:szCs w:val="22"/>
              </w:rPr>
              <w:t xml:space="preserve">- Renseignements relatifs à la capacité technique </w:t>
            </w:r>
            <w:r w:rsidR="0013398C" w:rsidRPr="00E4308C">
              <w:rPr>
                <w:rFonts w:ascii="Marianne" w:hAnsi="Marianne" w:cs="Arial"/>
                <w:b/>
                <w:bCs/>
                <w:color w:val="FFFFFF" w:themeColor="background1"/>
                <w:sz w:val="22"/>
                <w:szCs w:val="22"/>
              </w:rPr>
              <w:t>et</w:t>
            </w:r>
            <w:r w:rsidR="00614607" w:rsidRPr="00E4308C">
              <w:rPr>
                <w:rFonts w:ascii="Marianne" w:hAnsi="Marianne" w:cs="Arial"/>
                <w:b/>
                <w:bCs/>
                <w:color w:val="FFFFFF" w:themeColor="background1"/>
                <w:sz w:val="22"/>
                <w:szCs w:val="22"/>
              </w:rPr>
              <w:t xml:space="preserve"> professionnelle du candidat indivi</w:t>
            </w:r>
            <w:r w:rsidR="00FB44EA" w:rsidRPr="00E4308C">
              <w:rPr>
                <w:rFonts w:ascii="Marianne" w:hAnsi="Marianne" w:cs="Arial"/>
                <w:b/>
                <w:bCs/>
                <w:color w:val="FFFFFF" w:themeColor="background1"/>
                <w:sz w:val="22"/>
                <w:szCs w:val="22"/>
              </w:rPr>
              <w:t xml:space="preserve">duel </w:t>
            </w:r>
          </w:p>
        </w:tc>
      </w:tr>
    </w:tbl>
    <w:p w14:paraId="6F71E259" w14:textId="77777777" w:rsidR="00EE435B" w:rsidRPr="00E4308C" w:rsidRDefault="00EE435B" w:rsidP="00EE435B">
      <w:pPr>
        <w:pStyle w:val="En-tte"/>
        <w:tabs>
          <w:tab w:val="clear" w:pos="4536"/>
          <w:tab w:val="clear" w:pos="9072"/>
          <w:tab w:val="left" w:pos="0"/>
          <w:tab w:val="left" w:pos="2160"/>
        </w:tabs>
        <w:jc w:val="both"/>
        <w:rPr>
          <w:rFonts w:ascii="Marianne" w:hAnsi="Marianne" w:cs="Arial"/>
          <w:i/>
          <w:iCs/>
          <w:sz w:val="18"/>
          <w:szCs w:val="18"/>
        </w:rPr>
      </w:pPr>
    </w:p>
    <w:p w14:paraId="7F057241" w14:textId="04B0A6A8" w:rsidR="00EE435B" w:rsidRPr="00E4308C" w:rsidRDefault="00EE435B" w:rsidP="00EE435B">
      <w:pPr>
        <w:ind w:left="284"/>
        <w:jc w:val="center"/>
        <w:rPr>
          <w:rFonts w:ascii="Marianne" w:hAnsi="Marianne" w:cs="Arial"/>
        </w:rPr>
      </w:pPr>
      <w:r w:rsidRPr="00E4308C">
        <w:rPr>
          <w:rFonts w:ascii="Marianne" w:hAnsi="Marianne" w:cs="Arial"/>
          <w:i/>
          <w:iCs/>
          <w:szCs w:val="18"/>
        </w:rPr>
        <w:t xml:space="preserve">Le candidat ne fournit que les renseignements demandés par l’acheteur au titre de la </w:t>
      </w:r>
      <w:r w:rsidR="006C6E7F" w:rsidRPr="00E4308C">
        <w:rPr>
          <w:rFonts w:ascii="Marianne" w:hAnsi="Marianne" w:cs="Arial"/>
          <w:i/>
          <w:iCs/>
          <w:szCs w:val="18"/>
        </w:rPr>
        <w:t xml:space="preserve">capacité </w:t>
      </w:r>
      <w:r w:rsidRPr="00E4308C">
        <w:rPr>
          <w:rFonts w:ascii="Marianne" w:hAnsi="Marianne" w:cs="Arial"/>
          <w:i/>
          <w:iCs/>
          <w:szCs w:val="18"/>
        </w:rPr>
        <w:t>technique et professionnelle.</w:t>
      </w:r>
      <w:r w:rsidRPr="00E4308C">
        <w:rPr>
          <w:rFonts w:ascii="Marianne" w:hAnsi="Marianne" w:cs="Arial"/>
          <w:i/>
          <w:iCs/>
          <w:szCs w:val="18"/>
        </w:rPr>
        <w:br/>
      </w:r>
    </w:p>
    <w:p w14:paraId="0EFD269F" w14:textId="77777777" w:rsidR="00FE26A7" w:rsidRPr="00E4308C" w:rsidRDefault="00FE26A7" w:rsidP="0013398C">
      <w:pPr>
        <w:pStyle w:val="En-tte"/>
        <w:tabs>
          <w:tab w:val="clear" w:pos="4536"/>
          <w:tab w:val="clear" w:pos="9072"/>
          <w:tab w:val="left" w:pos="0"/>
          <w:tab w:val="left" w:pos="2160"/>
        </w:tabs>
        <w:jc w:val="both"/>
        <w:rPr>
          <w:rFonts w:ascii="Marianne" w:hAnsi="Marianne" w:cs="Arial"/>
          <w:i/>
          <w:iCs/>
          <w:sz w:val="18"/>
          <w:szCs w:val="18"/>
        </w:rPr>
      </w:pPr>
    </w:p>
    <w:p w14:paraId="20BF50BE" w14:textId="2331D2D3" w:rsidR="00614607" w:rsidRPr="00E4308C" w:rsidRDefault="00411396" w:rsidP="0013398C">
      <w:pPr>
        <w:pStyle w:val="En-tte"/>
        <w:tabs>
          <w:tab w:val="clear" w:pos="4536"/>
          <w:tab w:val="clear" w:pos="9072"/>
          <w:tab w:val="left" w:pos="0"/>
          <w:tab w:val="left" w:pos="2160"/>
        </w:tabs>
        <w:jc w:val="both"/>
        <w:rPr>
          <w:rFonts w:ascii="Marianne" w:hAnsi="Marianne" w:cs="Arial"/>
          <w:b/>
          <w:bCs/>
          <w:sz w:val="22"/>
          <w:szCs w:val="22"/>
        </w:rPr>
      </w:pPr>
      <w:r w:rsidRPr="00E4308C">
        <w:rPr>
          <w:rFonts w:ascii="Marianne" w:hAnsi="Marianne" w:cs="Arial"/>
          <w:b/>
          <w:bCs/>
          <w:sz w:val="22"/>
          <w:szCs w:val="22"/>
        </w:rPr>
        <w:t xml:space="preserve">G1 - </w:t>
      </w:r>
      <w:r w:rsidR="0013398C" w:rsidRPr="00E4308C">
        <w:rPr>
          <w:rFonts w:ascii="Marianne" w:hAnsi="Marianne" w:cs="Arial"/>
          <w:b/>
          <w:bCs/>
          <w:sz w:val="22"/>
          <w:szCs w:val="22"/>
        </w:rPr>
        <w:t xml:space="preserve">Le candidat ne fournit que les renseignements demandés par l’acheteur au </w:t>
      </w:r>
      <w:r w:rsidR="00614607" w:rsidRPr="00E4308C">
        <w:rPr>
          <w:rFonts w:ascii="Marianne" w:hAnsi="Marianne" w:cs="Arial"/>
          <w:b/>
          <w:bCs/>
          <w:sz w:val="22"/>
          <w:szCs w:val="22"/>
        </w:rPr>
        <w:t>titre de la ca</w:t>
      </w:r>
      <w:r w:rsidR="006A5F71" w:rsidRPr="00E4308C">
        <w:rPr>
          <w:rFonts w:ascii="Marianne" w:hAnsi="Marianne" w:cs="Arial"/>
          <w:b/>
          <w:bCs/>
          <w:sz w:val="22"/>
          <w:szCs w:val="22"/>
        </w:rPr>
        <w:t xml:space="preserve">pacité </w:t>
      </w:r>
      <w:r w:rsidR="00E10A15" w:rsidRPr="00E4308C">
        <w:rPr>
          <w:rFonts w:ascii="Marianne" w:hAnsi="Marianne" w:cs="Arial"/>
          <w:b/>
          <w:bCs/>
          <w:sz w:val="22"/>
          <w:szCs w:val="22"/>
        </w:rPr>
        <w:t>technique et professionnelle</w:t>
      </w:r>
      <w:r w:rsidR="006A5F71" w:rsidRPr="00E4308C">
        <w:rPr>
          <w:rFonts w:ascii="Marianne" w:hAnsi="Marianne" w:cs="Arial"/>
          <w:b/>
          <w:bCs/>
          <w:sz w:val="22"/>
          <w:szCs w:val="22"/>
        </w:rPr>
        <w:t>, qu’il peut récapituler ici</w:t>
      </w:r>
      <w:r w:rsidR="00E54148">
        <w:rPr>
          <w:rFonts w:ascii="Marianne" w:hAnsi="Marianne" w:cs="Arial"/>
          <w:b/>
          <w:bCs/>
          <w:sz w:val="22"/>
          <w:szCs w:val="22"/>
        </w:rPr>
        <w:t> :</w:t>
      </w:r>
    </w:p>
    <w:p w14:paraId="66895E97" w14:textId="1A9A1CAE" w:rsidR="00614607" w:rsidRPr="00E54148" w:rsidRDefault="00E54148" w:rsidP="00676E1E">
      <w:pPr>
        <w:pStyle w:val="En-tte"/>
        <w:tabs>
          <w:tab w:val="left" w:pos="864"/>
        </w:tabs>
        <w:rPr>
          <w:rFonts w:ascii="Marianne" w:hAnsi="Marianne" w:cs="Arial"/>
        </w:rPr>
      </w:pPr>
      <w:bookmarkStart w:id="1" w:name="_Hlk205819760"/>
      <w:bookmarkStart w:id="2" w:name="_Hlk207959042"/>
      <w:r w:rsidRPr="00E54148">
        <w:rPr>
          <w:rFonts w:ascii="Marianne" w:hAnsi="Marianne" w:cs="Arial"/>
        </w:rPr>
        <w:t>La liste des références vérifiables (entreprises, acheteurs publics-administration) sur des prestations similaires exécutées au cours des 3 derniers exercices disponibles en mentionnant la date, le montant et le destinataire public ou privé.</w:t>
      </w:r>
      <w:bookmarkEnd w:id="1"/>
    </w:p>
    <w:bookmarkEnd w:id="2"/>
    <w:p w14:paraId="3EFEB154" w14:textId="77777777" w:rsidR="00764264" w:rsidRPr="00E4308C" w:rsidRDefault="00764264">
      <w:pPr>
        <w:pStyle w:val="En-tte"/>
        <w:tabs>
          <w:tab w:val="clear" w:pos="4536"/>
          <w:tab w:val="clear" w:pos="9072"/>
          <w:tab w:val="left" w:pos="864"/>
        </w:tabs>
        <w:rPr>
          <w:rFonts w:ascii="Marianne" w:hAnsi="Marianne" w:cs="Arial"/>
        </w:rPr>
      </w:pPr>
    </w:p>
    <w:p w14:paraId="4BE5C1A0" w14:textId="77777777" w:rsidR="00764264" w:rsidRPr="00E4308C" w:rsidRDefault="00764264">
      <w:pPr>
        <w:pStyle w:val="En-tte"/>
        <w:tabs>
          <w:tab w:val="clear" w:pos="4536"/>
          <w:tab w:val="clear" w:pos="9072"/>
          <w:tab w:val="left" w:pos="864"/>
        </w:tabs>
        <w:rPr>
          <w:rFonts w:ascii="Marianne" w:hAnsi="Marianne" w:cs="Arial"/>
        </w:rPr>
      </w:pPr>
    </w:p>
    <w:p w14:paraId="4841F65C" w14:textId="7DD7D980" w:rsidR="00411396" w:rsidRPr="00E4308C" w:rsidRDefault="00411396" w:rsidP="00411396">
      <w:pPr>
        <w:pStyle w:val="En-tte"/>
        <w:tabs>
          <w:tab w:val="clear" w:pos="4536"/>
          <w:tab w:val="clear" w:pos="9072"/>
          <w:tab w:val="left" w:pos="0"/>
          <w:tab w:val="left" w:pos="2160"/>
        </w:tabs>
        <w:jc w:val="both"/>
        <w:rPr>
          <w:rFonts w:ascii="Marianne" w:hAnsi="Marianne" w:cs="Arial"/>
          <w:iCs/>
        </w:rPr>
      </w:pPr>
      <w:r w:rsidRPr="00E4308C">
        <w:rPr>
          <w:rFonts w:ascii="Marianne" w:hAnsi="Marianne" w:cs="Arial"/>
          <w:b/>
          <w:bCs/>
          <w:sz w:val="22"/>
          <w:szCs w:val="22"/>
        </w:rPr>
        <w:t xml:space="preserve">G2 </w:t>
      </w:r>
      <w:r w:rsidR="00FD5C88" w:rsidRPr="00E4308C">
        <w:rPr>
          <w:rFonts w:ascii="Marianne" w:hAnsi="Marianne" w:cs="Arial"/>
          <w:b/>
          <w:bCs/>
          <w:sz w:val="22"/>
          <w:szCs w:val="22"/>
        </w:rPr>
        <w:t>-</w:t>
      </w:r>
      <w:r w:rsidRPr="00E4308C">
        <w:rPr>
          <w:rFonts w:ascii="Marianne" w:hAnsi="Marianne" w:cs="Arial"/>
          <w:b/>
          <w:bCs/>
          <w:sz w:val="22"/>
          <w:szCs w:val="22"/>
        </w:rPr>
        <w:t xml:space="preserve"> Documents de preuve disponibles en ligne </w:t>
      </w:r>
      <w:r w:rsidRPr="00E4308C">
        <w:rPr>
          <w:rFonts w:ascii="Marianne" w:hAnsi="Marianne" w:cs="Arial"/>
          <w:b/>
          <w:bCs/>
          <w:sz w:val="18"/>
          <w:szCs w:val="22"/>
        </w:rPr>
        <w:t>(</w:t>
      </w:r>
      <w:r w:rsidR="00717070" w:rsidRPr="00E4308C">
        <w:rPr>
          <w:rFonts w:ascii="Marianne" w:hAnsi="Marianne" w:cs="Arial"/>
          <w:b/>
          <w:bCs/>
          <w:sz w:val="18"/>
          <w:szCs w:val="22"/>
        </w:rPr>
        <w:t xml:space="preserve">applicable </w:t>
      </w:r>
      <w:r w:rsidR="00717070" w:rsidRPr="00E4308C">
        <w:rPr>
          <w:rFonts w:ascii="Marianne" w:hAnsi="Marianne" w:cs="Arial"/>
          <w:b/>
          <w:bCs/>
          <w:sz w:val="18"/>
          <w:szCs w:val="22"/>
          <w:u w:val="single"/>
        </w:rPr>
        <w:t>pour tous les marchés publics autres que MDS</w:t>
      </w:r>
      <w:r w:rsidR="00717070" w:rsidRPr="00E4308C">
        <w:rPr>
          <w:rFonts w:ascii="Marianne" w:hAnsi="Marianne" w:cs="Arial"/>
          <w:b/>
          <w:bCs/>
          <w:sz w:val="18"/>
          <w:szCs w:val="22"/>
        </w:rPr>
        <w:t xml:space="preserve"> lorsque l’acheteur a autorisé les candidats à ne pas fournir ces documents de preuve en application de l’</w:t>
      </w:r>
      <w:hyperlink r:id="rId24" w:history="1">
        <w:r w:rsidR="00717070" w:rsidRPr="00E4308C">
          <w:rPr>
            <w:rStyle w:val="Lienhypertexte"/>
            <w:rFonts w:ascii="Marianne" w:hAnsi="Marianne" w:cs="Arial"/>
            <w:b/>
            <w:bCs/>
            <w:sz w:val="18"/>
            <w:szCs w:val="22"/>
          </w:rPr>
          <w:t>article R. 2343-14</w:t>
        </w:r>
      </w:hyperlink>
      <w:r w:rsidR="00717070" w:rsidRPr="00E4308C">
        <w:rPr>
          <w:rFonts w:ascii="Marianne" w:hAnsi="Marianne" w:cs="Arial"/>
          <w:b/>
          <w:bCs/>
          <w:sz w:val="18"/>
          <w:szCs w:val="22"/>
        </w:rPr>
        <w:t xml:space="preserve"> du code de la commande publique</w:t>
      </w:r>
      <w:r w:rsidRPr="00E4308C">
        <w:rPr>
          <w:rFonts w:ascii="Marianne" w:hAnsi="Marianne" w:cs="Arial"/>
          <w:b/>
          <w:bCs/>
          <w:sz w:val="18"/>
          <w:szCs w:val="22"/>
        </w:rPr>
        <w:t>)</w:t>
      </w:r>
      <w:r w:rsidRPr="00E4308C">
        <w:rPr>
          <w:rFonts w:ascii="Marianne" w:hAnsi="Marianne" w:cs="Arial"/>
          <w:b/>
          <w:bCs/>
          <w:sz w:val="22"/>
          <w:szCs w:val="22"/>
        </w:rPr>
        <w:t> :</w:t>
      </w:r>
    </w:p>
    <w:p w14:paraId="2594FC18" w14:textId="77777777" w:rsidR="00764264" w:rsidRPr="00E4308C" w:rsidRDefault="00764264">
      <w:pPr>
        <w:pStyle w:val="En-tte"/>
        <w:tabs>
          <w:tab w:val="clear" w:pos="4536"/>
          <w:tab w:val="clear" w:pos="9072"/>
          <w:tab w:val="left" w:pos="864"/>
        </w:tabs>
        <w:rPr>
          <w:rFonts w:ascii="Marianne" w:hAnsi="Marianne" w:cs="Arial"/>
        </w:rPr>
      </w:pPr>
    </w:p>
    <w:p w14:paraId="5F97E1EF" w14:textId="77777777" w:rsidR="00411396" w:rsidRPr="00E4308C" w:rsidRDefault="00411396" w:rsidP="00411396">
      <w:pPr>
        <w:pStyle w:val="En-tte"/>
        <w:tabs>
          <w:tab w:val="left" w:pos="864"/>
        </w:tabs>
        <w:rPr>
          <w:rFonts w:ascii="Marianne" w:hAnsi="Marianne" w:cs="Arial"/>
          <w:i/>
          <w:sz w:val="18"/>
        </w:rPr>
      </w:pPr>
      <w:r w:rsidRPr="00E4308C">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0C37706" w14:textId="77777777" w:rsidR="000E3A79" w:rsidRPr="00E4308C" w:rsidRDefault="000E3A79" w:rsidP="000E3A79">
      <w:pPr>
        <w:rPr>
          <w:rFonts w:ascii="Marianne" w:hAnsi="Marianne" w:cs="Arial"/>
          <w:i/>
          <w:sz w:val="16"/>
        </w:rPr>
      </w:pPr>
      <w:r w:rsidRPr="00E4308C">
        <w:rPr>
          <w:rFonts w:ascii="Marianne" w:hAnsi="Marianne" w:cs="Arial"/>
          <w:i/>
          <w:sz w:val="16"/>
        </w:rPr>
        <w:t>(Si l’adresse et les renseignements sont identiques à ceux fournis plus haut se contenter de renvoyer à la rubrique concernée.)</w:t>
      </w:r>
    </w:p>
    <w:p w14:paraId="45B9FBEB" w14:textId="77777777" w:rsidR="00411396" w:rsidRPr="00E4308C" w:rsidRDefault="00411396" w:rsidP="00411396">
      <w:pPr>
        <w:pStyle w:val="En-tte"/>
        <w:tabs>
          <w:tab w:val="left" w:pos="864"/>
        </w:tabs>
        <w:rPr>
          <w:rFonts w:ascii="Marianne" w:hAnsi="Marianne" w:cs="Arial"/>
        </w:rPr>
      </w:pPr>
    </w:p>
    <w:p w14:paraId="0B023EF1" w14:textId="77777777" w:rsidR="00411396" w:rsidRPr="00E4308C" w:rsidRDefault="00411396" w:rsidP="00827FD0">
      <w:pPr>
        <w:ind w:left="284"/>
        <w:rPr>
          <w:rFonts w:ascii="Marianne" w:hAnsi="Marianne" w:cs="Arial"/>
          <w:sz w:val="16"/>
        </w:rPr>
      </w:pPr>
      <w:r w:rsidRPr="00E4308C">
        <w:rPr>
          <w:rFonts w:ascii="Marianne" w:hAnsi="Marianne" w:cs="Arial"/>
          <w:sz w:val="16"/>
        </w:rPr>
        <w:t>- Adresse internet :</w:t>
      </w:r>
    </w:p>
    <w:p w14:paraId="70354B7C" w14:textId="77777777" w:rsidR="00411396" w:rsidRPr="00E4308C" w:rsidRDefault="00411396" w:rsidP="00411396">
      <w:pPr>
        <w:pStyle w:val="En-tte"/>
        <w:tabs>
          <w:tab w:val="left" w:pos="864"/>
        </w:tabs>
        <w:rPr>
          <w:rFonts w:ascii="Marianne" w:hAnsi="Marianne" w:cs="Arial"/>
        </w:rPr>
      </w:pPr>
    </w:p>
    <w:p w14:paraId="479DCD21" w14:textId="77777777" w:rsidR="00717070" w:rsidRPr="00E4308C" w:rsidRDefault="00717070" w:rsidP="00411396">
      <w:pPr>
        <w:pStyle w:val="En-tte"/>
        <w:tabs>
          <w:tab w:val="left" w:pos="864"/>
        </w:tabs>
        <w:rPr>
          <w:rFonts w:ascii="Marianne" w:hAnsi="Marianne" w:cs="Arial"/>
        </w:rPr>
      </w:pPr>
    </w:p>
    <w:p w14:paraId="0BD35936" w14:textId="77777777" w:rsidR="00411396" w:rsidRPr="00E4308C" w:rsidRDefault="00411396" w:rsidP="00411396">
      <w:pPr>
        <w:pStyle w:val="En-tte"/>
        <w:tabs>
          <w:tab w:val="left" w:pos="864"/>
        </w:tabs>
        <w:rPr>
          <w:rFonts w:ascii="Marianne" w:hAnsi="Marianne" w:cs="Arial"/>
        </w:rPr>
      </w:pPr>
    </w:p>
    <w:p w14:paraId="46122783" w14:textId="77777777" w:rsidR="00411396" w:rsidRPr="00E4308C" w:rsidRDefault="00411396" w:rsidP="00827FD0">
      <w:pPr>
        <w:ind w:left="284"/>
        <w:rPr>
          <w:rFonts w:ascii="Marianne" w:hAnsi="Marianne" w:cs="Arial"/>
          <w:sz w:val="16"/>
        </w:rPr>
      </w:pPr>
      <w:r w:rsidRPr="00E4308C">
        <w:rPr>
          <w:rFonts w:ascii="Marianne" w:hAnsi="Marianne" w:cs="Arial"/>
          <w:sz w:val="16"/>
        </w:rPr>
        <w:t>- Renseignements nécessaires pour y accéder :</w:t>
      </w:r>
    </w:p>
    <w:p w14:paraId="41829D96" w14:textId="77777777" w:rsidR="00411396" w:rsidRPr="00E4308C" w:rsidRDefault="00411396" w:rsidP="00411396">
      <w:pPr>
        <w:pStyle w:val="En-tte"/>
        <w:tabs>
          <w:tab w:val="left" w:pos="864"/>
        </w:tabs>
        <w:rPr>
          <w:rFonts w:ascii="Marianne" w:hAnsi="Marianne" w:cs="Arial"/>
        </w:rPr>
      </w:pPr>
    </w:p>
    <w:p w14:paraId="4AE46AE5" w14:textId="77777777" w:rsidR="00411396" w:rsidRPr="00E4308C" w:rsidRDefault="00411396" w:rsidP="00411396">
      <w:pPr>
        <w:pStyle w:val="En-tte"/>
        <w:tabs>
          <w:tab w:val="left" w:pos="864"/>
        </w:tabs>
        <w:rPr>
          <w:rFonts w:ascii="Marianne" w:hAnsi="Marianne" w:cs="Arial"/>
        </w:rPr>
      </w:pPr>
    </w:p>
    <w:p w14:paraId="37E5A025" w14:textId="77777777" w:rsidR="00411396" w:rsidRPr="00E4308C" w:rsidRDefault="00411396" w:rsidP="00411396">
      <w:pPr>
        <w:pStyle w:val="En-tte"/>
        <w:tabs>
          <w:tab w:val="left" w:pos="864"/>
        </w:tabs>
        <w:rPr>
          <w:rFonts w:ascii="Marianne" w:hAnsi="Marianne" w:cs="Arial"/>
        </w:rPr>
      </w:pPr>
    </w:p>
    <w:p w14:paraId="7F3D73D2" w14:textId="77777777" w:rsidR="00717070" w:rsidRPr="00E4308C" w:rsidRDefault="00717070" w:rsidP="00411396">
      <w:pPr>
        <w:pStyle w:val="En-tte"/>
        <w:tabs>
          <w:tab w:val="left" w:pos="864"/>
        </w:tabs>
        <w:rPr>
          <w:rFonts w:ascii="Marianne" w:hAnsi="Marianne" w:cs="Arial"/>
        </w:rPr>
      </w:pPr>
    </w:p>
    <w:p w14:paraId="73912AF5" w14:textId="77777777" w:rsidR="00717070" w:rsidRPr="00E4308C" w:rsidRDefault="00717070" w:rsidP="00411396">
      <w:pPr>
        <w:pStyle w:val="En-tte"/>
        <w:tabs>
          <w:tab w:val="left" w:pos="864"/>
        </w:tabs>
        <w:rPr>
          <w:rFonts w:ascii="Marianne" w:hAnsi="Marianne" w:cs="Arial"/>
        </w:rPr>
      </w:pPr>
    </w:p>
    <w:p w14:paraId="7FEDEB74" w14:textId="77777777" w:rsidR="007314F1" w:rsidRPr="00E4308C" w:rsidRDefault="007314F1">
      <w:pPr>
        <w:tabs>
          <w:tab w:val="left" w:pos="426"/>
        </w:tabs>
        <w:jc w:val="both"/>
        <w:rPr>
          <w:rFonts w:ascii="Marianne" w:hAnsi="Marianne" w:cs="Arial"/>
          <w:spacing w:val="-10"/>
          <w:sz w:val="22"/>
          <w:szCs w:val="22"/>
        </w:rPr>
      </w:pPr>
    </w:p>
    <w:p w14:paraId="656EB3B4" w14:textId="77777777" w:rsidR="007314F1" w:rsidRPr="00E4308C" w:rsidRDefault="007314F1">
      <w:pPr>
        <w:tabs>
          <w:tab w:val="left" w:pos="426"/>
        </w:tabs>
        <w:jc w:val="both"/>
        <w:rPr>
          <w:rFonts w:ascii="Marianne" w:hAnsi="Marianne" w:cs="Arial"/>
          <w:spacing w:val="-10"/>
          <w:sz w:val="22"/>
          <w:szCs w:val="22"/>
        </w:rPr>
      </w:pPr>
    </w:p>
    <w:p w14:paraId="62F0F640" w14:textId="77777777" w:rsidR="007314F1" w:rsidRPr="00E4308C" w:rsidRDefault="007314F1">
      <w:pPr>
        <w:tabs>
          <w:tab w:val="left" w:pos="426"/>
        </w:tabs>
        <w:jc w:val="both"/>
        <w:rPr>
          <w:rFonts w:ascii="Marianne" w:hAnsi="Marianne" w:cs="Arial"/>
          <w:spacing w:val="-10"/>
          <w:sz w:val="22"/>
          <w:szCs w:val="22"/>
        </w:rPr>
      </w:pPr>
    </w:p>
    <w:p w14:paraId="5123EABD" w14:textId="77777777" w:rsidR="007314F1" w:rsidRPr="00E4308C" w:rsidRDefault="007314F1">
      <w:pPr>
        <w:tabs>
          <w:tab w:val="left" w:pos="426"/>
        </w:tabs>
        <w:jc w:val="both"/>
        <w:rPr>
          <w:rFonts w:ascii="Marianne" w:hAnsi="Marianne" w:cs="Arial"/>
          <w:spacing w:val="-10"/>
          <w:sz w:val="22"/>
          <w:szCs w:val="22"/>
        </w:rPr>
      </w:pPr>
    </w:p>
    <w:p w14:paraId="69F1274E" w14:textId="77777777" w:rsidR="00472B25" w:rsidRPr="00E4308C" w:rsidRDefault="00472B25">
      <w:pPr>
        <w:spacing w:before="120" w:after="120"/>
        <w:jc w:val="both"/>
        <w:rPr>
          <w:rFonts w:ascii="Marianne" w:hAnsi="Marianne"/>
        </w:rPr>
      </w:pPr>
    </w:p>
    <w:sectPr w:rsidR="00472B25" w:rsidRPr="00E4308C">
      <w:footerReference w:type="default" r:id="rId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EA91" w14:textId="77777777" w:rsidR="00832B46" w:rsidRDefault="00832B46">
      <w:r>
        <w:separator/>
      </w:r>
    </w:p>
  </w:endnote>
  <w:endnote w:type="continuationSeparator" w:id="0">
    <w:p w14:paraId="00780F2F" w14:textId="77777777" w:rsidR="00832B46" w:rsidRDefault="0083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alibri"/>
    <w:panose1 w:val="00000400000000000000"/>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E1C9D" w14:textId="77777777" w:rsidR="00F87570" w:rsidRDefault="00F8757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EA3A4" w14:textId="57EFC911" w:rsidR="00472B25" w:rsidRPr="00827FD0" w:rsidRDefault="00472B25" w:rsidP="00557430">
    <w:pPr>
      <w:pStyle w:val="Pieddepage"/>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shd w:val="clear" w:color="auto" w:fill="4472C4"/>
      <w:tblLayout w:type="fixed"/>
      <w:tblCellMar>
        <w:left w:w="71" w:type="dxa"/>
        <w:right w:w="71" w:type="dxa"/>
      </w:tblCellMar>
      <w:tblLook w:val="0000" w:firstRow="0" w:lastRow="0" w:firstColumn="0" w:lastColumn="0" w:noHBand="0" w:noVBand="0"/>
    </w:tblPr>
    <w:tblGrid>
      <w:gridCol w:w="3544"/>
      <w:gridCol w:w="4465"/>
      <w:gridCol w:w="851"/>
      <w:gridCol w:w="567"/>
      <w:gridCol w:w="322"/>
      <w:gridCol w:w="567"/>
    </w:tblGrid>
    <w:tr w:rsidR="00FB6522" w:rsidRPr="00C172D0" w14:paraId="29CD9590" w14:textId="77777777" w:rsidTr="00EC6D99">
      <w:trPr>
        <w:tblHeader/>
      </w:trPr>
      <w:tc>
        <w:tcPr>
          <w:tcW w:w="3544" w:type="dxa"/>
          <w:shd w:val="clear" w:color="auto" w:fill="4472C4"/>
        </w:tcPr>
        <w:p w14:paraId="4B782297" w14:textId="4EFCC8CD" w:rsidR="00FB6522" w:rsidRPr="00C172D0" w:rsidRDefault="00FB6522" w:rsidP="00FB6522">
          <w:pPr>
            <w:rPr>
              <w:rFonts w:ascii="Marianne" w:hAnsi="Marianne" w:cs="Calibri"/>
              <w:b/>
              <w:i/>
              <w:iCs/>
              <w:color w:val="FFFFFF"/>
              <w:sz w:val="16"/>
              <w:szCs w:val="16"/>
            </w:rPr>
          </w:pPr>
          <w:r w:rsidRPr="00C172D0">
            <w:rPr>
              <w:rFonts w:ascii="Marianne" w:hAnsi="Marianne" w:cs="Calibri"/>
              <w:b/>
              <w:bCs/>
              <w:color w:val="FFFFFF"/>
              <w:sz w:val="16"/>
              <w:szCs w:val="16"/>
            </w:rPr>
            <w:t xml:space="preserve">DC2 – </w:t>
          </w:r>
          <w:r>
            <w:rPr>
              <w:rFonts w:ascii="Marianne" w:hAnsi="Marianne" w:cs="Calibri"/>
              <w:b/>
              <w:bCs/>
              <w:color w:val="FFFFFF"/>
              <w:sz w:val="16"/>
              <w:szCs w:val="16"/>
            </w:rPr>
            <w:t xml:space="preserve">Déclaration de candidature </w:t>
          </w:r>
          <w:proofErr w:type="spellStart"/>
          <w:r>
            <w:rPr>
              <w:rFonts w:ascii="Marianne" w:hAnsi="Marianne" w:cs="Calibri"/>
              <w:b/>
              <w:bCs/>
              <w:color w:val="FFFFFF"/>
              <w:sz w:val="16"/>
              <w:szCs w:val="16"/>
            </w:rPr>
            <w:t>ind</w:t>
          </w:r>
          <w:proofErr w:type="spellEnd"/>
        </w:p>
      </w:tc>
      <w:tc>
        <w:tcPr>
          <w:tcW w:w="4465" w:type="dxa"/>
          <w:shd w:val="clear" w:color="auto" w:fill="4472C4"/>
        </w:tcPr>
        <w:p w14:paraId="5AD3DB49" w14:textId="77777777" w:rsidR="00FB6522" w:rsidRPr="00C172D0" w:rsidRDefault="00FB6522" w:rsidP="00FB6522">
          <w:pPr>
            <w:jc w:val="center"/>
            <w:rPr>
              <w:rFonts w:ascii="Marianne" w:hAnsi="Marianne" w:cs="Calibri"/>
              <w:bCs/>
              <w:color w:val="FFFFFF"/>
              <w:sz w:val="16"/>
              <w:szCs w:val="16"/>
            </w:rPr>
          </w:pPr>
          <w:r w:rsidRPr="00C172D0">
            <w:rPr>
              <w:rFonts w:ascii="Marianne" w:hAnsi="Marianne" w:cs="Calibri"/>
              <w:bCs/>
              <w:color w:val="FFFFFF"/>
              <w:sz w:val="16"/>
              <w:szCs w:val="16"/>
            </w:rPr>
            <w:t>2025_SAR_CA_04</w:t>
          </w:r>
        </w:p>
      </w:tc>
      <w:tc>
        <w:tcPr>
          <w:tcW w:w="851" w:type="dxa"/>
          <w:shd w:val="clear" w:color="auto" w:fill="4472C4"/>
        </w:tcPr>
        <w:p w14:paraId="0C9076F5" w14:textId="77777777" w:rsidR="00FB6522" w:rsidRPr="00C172D0" w:rsidRDefault="00FB6522" w:rsidP="00FB6522">
          <w:pPr>
            <w:jc w:val="right"/>
            <w:rPr>
              <w:rFonts w:ascii="Marianne" w:hAnsi="Marianne" w:cs="Calibri"/>
              <w:color w:val="FFFFFF"/>
              <w:sz w:val="16"/>
              <w:szCs w:val="16"/>
            </w:rPr>
          </w:pPr>
          <w:r w:rsidRPr="00C172D0">
            <w:rPr>
              <w:rFonts w:ascii="Marianne" w:hAnsi="Marianne" w:cs="Calibri"/>
              <w:b/>
              <w:bCs/>
              <w:color w:val="FFFFFF"/>
              <w:sz w:val="16"/>
              <w:szCs w:val="16"/>
            </w:rPr>
            <w:t xml:space="preserve">Page :     </w:t>
          </w:r>
        </w:p>
      </w:tc>
      <w:tc>
        <w:tcPr>
          <w:tcW w:w="567" w:type="dxa"/>
          <w:shd w:val="clear" w:color="auto" w:fill="4472C4"/>
        </w:tcPr>
        <w:p w14:paraId="1D305D03" w14:textId="77777777" w:rsidR="00FB6522" w:rsidRPr="00C172D0" w:rsidRDefault="00FB6522" w:rsidP="00FB6522">
          <w:pPr>
            <w:jc w:val="center"/>
            <w:rPr>
              <w:rFonts w:ascii="Marianne" w:hAnsi="Marianne" w:cs="Calibri"/>
              <w:b/>
              <w:bCs/>
              <w:color w:val="FFFFFF"/>
              <w:sz w:val="16"/>
              <w:szCs w:val="16"/>
            </w:rPr>
          </w:pPr>
          <w:r w:rsidRPr="00C172D0">
            <w:rPr>
              <w:rFonts w:ascii="Marianne" w:hAnsi="Marianne" w:cs="Calibri"/>
              <w:b/>
              <w:color w:val="FFFFFF"/>
              <w:sz w:val="16"/>
              <w:szCs w:val="16"/>
            </w:rPr>
            <w:fldChar w:fldCharType="begin"/>
          </w:r>
          <w:r w:rsidRPr="00C172D0">
            <w:rPr>
              <w:rFonts w:ascii="Marianne" w:hAnsi="Marianne" w:cs="Calibri"/>
              <w:b/>
              <w:color w:val="FFFFFF"/>
              <w:sz w:val="16"/>
              <w:szCs w:val="16"/>
            </w:rPr>
            <w:instrText xml:space="preserve"> PAGE </w:instrText>
          </w:r>
          <w:r w:rsidRPr="00C172D0">
            <w:rPr>
              <w:rFonts w:ascii="Marianne" w:hAnsi="Marianne" w:cs="Calibri"/>
              <w:b/>
              <w:color w:val="FFFFFF"/>
              <w:sz w:val="16"/>
              <w:szCs w:val="16"/>
            </w:rPr>
            <w:fldChar w:fldCharType="separate"/>
          </w:r>
          <w:r w:rsidRPr="00C172D0">
            <w:rPr>
              <w:rFonts w:ascii="Marianne" w:hAnsi="Marianne" w:cs="Calibri"/>
              <w:b/>
              <w:noProof/>
              <w:color w:val="FFFFFF"/>
              <w:sz w:val="16"/>
              <w:szCs w:val="16"/>
            </w:rPr>
            <w:t>5</w:t>
          </w:r>
          <w:r w:rsidRPr="00C172D0">
            <w:rPr>
              <w:rFonts w:ascii="Marianne" w:hAnsi="Marianne" w:cs="Calibri"/>
              <w:b/>
              <w:color w:val="FFFFFF"/>
              <w:sz w:val="16"/>
              <w:szCs w:val="16"/>
            </w:rPr>
            <w:fldChar w:fldCharType="end"/>
          </w:r>
          <w:r w:rsidRPr="00C172D0">
            <w:rPr>
              <w:rFonts w:ascii="Marianne" w:eastAsia="Arial" w:hAnsi="Marianne" w:cs="Calibri"/>
              <w:b/>
              <w:color w:val="FFFFFF"/>
              <w:sz w:val="16"/>
              <w:szCs w:val="16"/>
            </w:rPr>
            <w:t xml:space="preserve"> </w:t>
          </w:r>
        </w:p>
      </w:tc>
      <w:tc>
        <w:tcPr>
          <w:tcW w:w="322" w:type="dxa"/>
          <w:shd w:val="clear" w:color="auto" w:fill="4472C4"/>
        </w:tcPr>
        <w:p w14:paraId="636D04EB" w14:textId="77777777" w:rsidR="00FB6522" w:rsidRPr="00C172D0" w:rsidRDefault="00FB6522" w:rsidP="00FB6522">
          <w:pPr>
            <w:jc w:val="center"/>
            <w:rPr>
              <w:rFonts w:ascii="Marianne" w:hAnsi="Marianne" w:cs="Calibri"/>
              <w:color w:val="FFFFFF"/>
              <w:sz w:val="16"/>
              <w:szCs w:val="16"/>
            </w:rPr>
          </w:pPr>
          <w:r w:rsidRPr="00C172D0">
            <w:rPr>
              <w:rFonts w:ascii="Marianne" w:hAnsi="Marianne" w:cs="Calibri"/>
              <w:b/>
              <w:bCs/>
              <w:color w:val="FFFFFF"/>
              <w:sz w:val="16"/>
              <w:szCs w:val="16"/>
            </w:rPr>
            <w:t>/</w:t>
          </w:r>
        </w:p>
      </w:tc>
      <w:tc>
        <w:tcPr>
          <w:tcW w:w="567" w:type="dxa"/>
          <w:shd w:val="clear" w:color="auto" w:fill="4472C4"/>
        </w:tcPr>
        <w:p w14:paraId="68629A7D" w14:textId="77777777" w:rsidR="00FB6522" w:rsidRPr="00C172D0" w:rsidRDefault="00FB6522" w:rsidP="00FB6522">
          <w:pPr>
            <w:jc w:val="center"/>
            <w:rPr>
              <w:rFonts w:ascii="Marianne" w:hAnsi="Marianne" w:cs="Calibri"/>
              <w:color w:val="FFFFFF"/>
              <w:sz w:val="16"/>
              <w:szCs w:val="16"/>
            </w:rPr>
          </w:pPr>
          <w:r w:rsidRPr="00C172D0">
            <w:rPr>
              <w:rStyle w:val="Numrodepage"/>
              <w:rFonts w:ascii="Marianne" w:hAnsi="Marianne" w:cs="Calibri"/>
              <w:b/>
              <w:color w:val="FFFFFF"/>
              <w:sz w:val="16"/>
              <w:szCs w:val="16"/>
            </w:rPr>
            <w:fldChar w:fldCharType="begin"/>
          </w:r>
          <w:r w:rsidRPr="00C172D0">
            <w:rPr>
              <w:rStyle w:val="Numrodepage"/>
              <w:rFonts w:ascii="Marianne" w:hAnsi="Marianne" w:cs="Calibri"/>
              <w:b/>
              <w:color w:val="FFFFFF"/>
              <w:sz w:val="16"/>
              <w:szCs w:val="16"/>
            </w:rPr>
            <w:instrText xml:space="preserve"> NUMPAGES \*Arabic </w:instrText>
          </w:r>
          <w:r w:rsidRPr="00C172D0">
            <w:rPr>
              <w:rStyle w:val="Numrodepage"/>
              <w:rFonts w:ascii="Marianne" w:hAnsi="Marianne" w:cs="Calibri"/>
              <w:b/>
              <w:color w:val="FFFFFF"/>
              <w:sz w:val="16"/>
              <w:szCs w:val="16"/>
            </w:rPr>
            <w:fldChar w:fldCharType="separate"/>
          </w:r>
          <w:r w:rsidRPr="00C172D0">
            <w:rPr>
              <w:rStyle w:val="Numrodepage"/>
              <w:rFonts w:ascii="Marianne" w:hAnsi="Marianne" w:cs="Calibri"/>
              <w:b/>
              <w:noProof/>
              <w:color w:val="FFFFFF"/>
              <w:sz w:val="16"/>
              <w:szCs w:val="16"/>
            </w:rPr>
            <w:t>6</w:t>
          </w:r>
          <w:r w:rsidRPr="00C172D0">
            <w:rPr>
              <w:rStyle w:val="Numrodepage"/>
              <w:rFonts w:ascii="Marianne" w:hAnsi="Marianne" w:cs="Calibri"/>
              <w:b/>
              <w:color w:val="FFFFFF"/>
              <w:sz w:val="16"/>
              <w:szCs w:val="16"/>
            </w:rPr>
            <w:fldChar w:fldCharType="end"/>
          </w:r>
        </w:p>
      </w:tc>
    </w:tr>
  </w:tbl>
  <w:p w14:paraId="01E21EC1" w14:textId="77777777" w:rsidR="00FB6522" w:rsidRPr="00FB6522" w:rsidRDefault="00FB6522" w:rsidP="00FB652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shd w:val="clear" w:color="auto" w:fill="4472C4"/>
      <w:tblLayout w:type="fixed"/>
      <w:tblCellMar>
        <w:left w:w="71" w:type="dxa"/>
        <w:right w:w="71" w:type="dxa"/>
      </w:tblCellMar>
      <w:tblLook w:val="0000" w:firstRow="0" w:lastRow="0" w:firstColumn="0" w:lastColumn="0" w:noHBand="0" w:noVBand="0"/>
    </w:tblPr>
    <w:tblGrid>
      <w:gridCol w:w="3544"/>
      <w:gridCol w:w="4465"/>
      <w:gridCol w:w="851"/>
      <w:gridCol w:w="567"/>
      <w:gridCol w:w="322"/>
      <w:gridCol w:w="567"/>
    </w:tblGrid>
    <w:tr w:rsidR="00F87570" w:rsidRPr="00C172D0" w14:paraId="27594734" w14:textId="77777777" w:rsidTr="00F300D6">
      <w:trPr>
        <w:tblHeader/>
      </w:trPr>
      <w:tc>
        <w:tcPr>
          <w:tcW w:w="3544" w:type="dxa"/>
          <w:shd w:val="clear" w:color="auto" w:fill="4472C4"/>
        </w:tcPr>
        <w:p w14:paraId="50F958EB" w14:textId="77777777" w:rsidR="00F87570" w:rsidRPr="00C172D0" w:rsidRDefault="00F87570" w:rsidP="00F87570">
          <w:pPr>
            <w:rPr>
              <w:rFonts w:ascii="Marianne" w:hAnsi="Marianne" w:cs="Calibri"/>
              <w:b/>
              <w:i/>
              <w:iCs/>
              <w:color w:val="FFFFFF"/>
              <w:sz w:val="16"/>
              <w:szCs w:val="16"/>
            </w:rPr>
          </w:pPr>
          <w:r w:rsidRPr="00C172D0">
            <w:rPr>
              <w:rFonts w:ascii="Marianne" w:hAnsi="Marianne" w:cs="Calibri"/>
              <w:b/>
              <w:bCs/>
              <w:color w:val="FFFFFF"/>
              <w:sz w:val="16"/>
              <w:szCs w:val="16"/>
            </w:rPr>
            <w:t xml:space="preserve">DC2 – </w:t>
          </w:r>
          <w:r>
            <w:rPr>
              <w:rFonts w:ascii="Marianne" w:hAnsi="Marianne" w:cs="Calibri"/>
              <w:b/>
              <w:bCs/>
              <w:color w:val="FFFFFF"/>
              <w:sz w:val="16"/>
              <w:szCs w:val="16"/>
            </w:rPr>
            <w:t xml:space="preserve">Déclaration de candidature </w:t>
          </w:r>
          <w:proofErr w:type="spellStart"/>
          <w:r>
            <w:rPr>
              <w:rFonts w:ascii="Marianne" w:hAnsi="Marianne" w:cs="Calibri"/>
              <w:b/>
              <w:bCs/>
              <w:color w:val="FFFFFF"/>
              <w:sz w:val="16"/>
              <w:szCs w:val="16"/>
            </w:rPr>
            <w:t>ind</w:t>
          </w:r>
          <w:proofErr w:type="spellEnd"/>
        </w:p>
      </w:tc>
      <w:tc>
        <w:tcPr>
          <w:tcW w:w="4465" w:type="dxa"/>
          <w:shd w:val="clear" w:color="auto" w:fill="4472C4"/>
        </w:tcPr>
        <w:p w14:paraId="08D521CA" w14:textId="77777777" w:rsidR="00F87570" w:rsidRPr="00C172D0" w:rsidRDefault="00F87570" w:rsidP="00F87570">
          <w:pPr>
            <w:jc w:val="center"/>
            <w:rPr>
              <w:rFonts w:ascii="Marianne" w:hAnsi="Marianne" w:cs="Calibri"/>
              <w:bCs/>
              <w:color w:val="FFFFFF"/>
              <w:sz w:val="16"/>
              <w:szCs w:val="16"/>
            </w:rPr>
          </w:pPr>
          <w:r w:rsidRPr="00C172D0">
            <w:rPr>
              <w:rFonts w:ascii="Marianne" w:hAnsi="Marianne" w:cs="Calibri"/>
              <w:bCs/>
              <w:color w:val="FFFFFF"/>
              <w:sz w:val="16"/>
              <w:szCs w:val="16"/>
            </w:rPr>
            <w:t>2025_SAR_CA_04</w:t>
          </w:r>
        </w:p>
      </w:tc>
      <w:tc>
        <w:tcPr>
          <w:tcW w:w="851" w:type="dxa"/>
          <w:shd w:val="clear" w:color="auto" w:fill="4472C4"/>
        </w:tcPr>
        <w:p w14:paraId="737E03DE" w14:textId="77777777" w:rsidR="00F87570" w:rsidRPr="00C172D0" w:rsidRDefault="00F87570" w:rsidP="00F87570">
          <w:pPr>
            <w:jc w:val="right"/>
            <w:rPr>
              <w:rFonts w:ascii="Marianne" w:hAnsi="Marianne" w:cs="Calibri"/>
              <w:color w:val="FFFFFF"/>
              <w:sz w:val="16"/>
              <w:szCs w:val="16"/>
            </w:rPr>
          </w:pPr>
          <w:r w:rsidRPr="00C172D0">
            <w:rPr>
              <w:rFonts w:ascii="Marianne" w:hAnsi="Marianne" w:cs="Calibri"/>
              <w:b/>
              <w:bCs/>
              <w:color w:val="FFFFFF"/>
              <w:sz w:val="16"/>
              <w:szCs w:val="16"/>
            </w:rPr>
            <w:t xml:space="preserve">Page :     </w:t>
          </w:r>
        </w:p>
      </w:tc>
      <w:tc>
        <w:tcPr>
          <w:tcW w:w="567" w:type="dxa"/>
          <w:shd w:val="clear" w:color="auto" w:fill="4472C4"/>
        </w:tcPr>
        <w:p w14:paraId="44675269" w14:textId="77777777" w:rsidR="00F87570" w:rsidRPr="00C172D0" w:rsidRDefault="00F87570" w:rsidP="00F87570">
          <w:pPr>
            <w:jc w:val="center"/>
            <w:rPr>
              <w:rFonts w:ascii="Marianne" w:hAnsi="Marianne" w:cs="Calibri"/>
              <w:b/>
              <w:bCs/>
              <w:color w:val="FFFFFF"/>
              <w:sz w:val="16"/>
              <w:szCs w:val="16"/>
            </w:rPr>
          </w:pPr>
          <w:r w:rsidRPr="00C172D0">
            <w:rPr>
              <w:rFonts w:ascii="Marianne" w:hAnsi="Marianne" w:cs="Calibri"/>
              <w:b/>
              <w:color w:val="FFFFFF"/>
              <w:sz w:val="16"/>
              <w:szCs w:val="16"/>
            </w:rPr>
            <w:fldChar w:fldCharType="begin"/>
          </w:r>
          <w:r w:rsidRPr="00C172D0">
            <w:rPr>
              <w:rFonts w:ascii="Marianne" w:hAnsi="Marianne" w:cs="Calibri"/>
              <w:b/>
              <w:color w:val="FFFFFF"/>
              <w:sz w:val="16"/>
              <w:szCs w:val="16"/>
            </w:rPr>
            <w:instrText xml:space="preserve"> PAGE </w:instrText>
          </w:r>
          <w:r w:rsidRPr="00C172D0">
            <w:rPr>
              <w:rFonts w:ascii="Marianne" w:hAnsi="Marianne" w:cs="Calibri"/>
              <w:b/>
              <w:color w:val="FFFFFF"/>
              <w:sz w:val="16"/>
              <w:szCs w:val="16"/>
            </w:rPr>
            <w:fldChar w:fldCharType="separate"/>
          </w:r>
          <w:r w:rsidRPr="00C172D0">
            <w:rPr>
              <w:rFonts w:ascii="Marianne" w:hAnsi="Marianne" w:cs="Calibri"/>
              <w:b/>
              <w:noProof/>
              <w:color w:val="FFFFFF"/>
              <w:sz w:val="16"/>
              <w:szCs w:val="16"/>
            </w:rPr>
            <w:t>5</w:t>
          </w:r>
          <w:r w:rsidRPr="00C172D0">
            <w:rPr>
              <w:rFonts w:ascii="Marianne" w:hAnsi="Marianne" w:cs="Calibri"/>
              <w:b/>
              <w:color w:val="FFFFFF"/>
              <w:sz w:val="16"/>
              <w:szCs w:val="16"/>
            </w:rPr>
            <w:fldChar w:fldCharType="end"/>
          </w:r>
          <w:r w:rsidRPr="00C172D0">
            <w:rPr>
              <w:rFonts w:ascii="Marianne" w:eastAsia="Arial" w:hAnsi="Marianne" w:cs="Calibri"/>
              <w:b/>
              <w:color w:val="FFFFFF"/>
              <w:sz w:val="16"/>
              <w:szCs w:val="16"/>
            </w:rPr>
            <w:t xml:space="preserve"> </w:t>
          </w:r>
        </w:p>
      </w:tc>
      <w:tc>
        <w:tcPr>
          <w:tcW w:w="322" w:type="dxa"/>
          <w:shd w:val="clear" w:color="auto" w:fill="4472C4"/>
        </w:tcPr>
        <w:p w14:paraId="4AD15C3D" w14:textId="77777777" w:rsidR="00F87570" w:rsidRPr="00C172D0" w:rsidRDefault="00F87570" w:rsidP="00F87570">
          <w:pPr>
            <w:jc w:val="center"/>
            <w:rPr>
              <w:rFonts w:ascii="Marianne" w:hAnsi="Marianne" w:cs="Calibri"/>
              <w:color w:val="FFFFFF"/>
              <w:sz w:val="16"/>
              <w:szCs w:val="16"/>
            </w:rPr>
          </w:pPr>
          <w:r w:rsidRPr="00C172D0">
            <w:rPr>
              <w:rFonts w:ascii="Marianne" w:hAnsi="Marianne" w:cs="Calibri"/>
              <w:b/>
              <w:bCs/>
              <w:color w:val="FFFFFF"/>
              <w:sz w:val="16"/>
              <w:szCs w:val="16"/>
            </w:rPr>
            <w:t>/</w:t>
          </w:r>
        </w:p>
      </w:tc>
      <w:tc>
        <w:tcPr>
          <w:tcW w:w="567" w:type="dxa"/>
          <w:shd w:val="clear" w:color="auto" w:fill="4472C4"/>
        </w:tcPr>
        <w:p w14:paraId="5CCC5EAF" w14:textId="77777777" w:rsidR="00F87570" w:rsidRPr="00C172D0" w:rsidRDefault="00F87570" w:rsidP="00F87570">
          <w:pPr>
            <w:jc w:val="center"/>
            <w:rPr>
              <w:rFonts w:ascii="Marianne" w:hAnsi="Marianne" w:cs="Calibri"/>
              <w:color w:val="FFFFFF"/>
              <w:sz w:val="16"/>
              <w:szCs w:val="16"/>
            </w:rPr>
          </w:pPr>
          <w:r w:rsidRPr="00C172D0">
            <w:rPr>
              <w:rStyle w:val="Numrodepage"/>
              <w:rFonts w:ascii="Marianne" w:hAnsi="Marianne" w:cs="Calibri"/>
              <w:b/>
              <w:color w:val="FFFFFF"/>
              <w:sz w:val="16"/>
              <w:szCs w:val="16"/>
            </w:rPr>
            <w:fldChar w:fldCharType="begin"/>
          </w:r>
          <w:r w:rsidRPr="00C172D0">
            <w:rPr>
              <w:rStyle w:val="Numrodepage"/>
              <w:rFonts w:ascii="Marianne" w:hAnsi="Marianne" w:cs="Calibri"/>
              <w:b/>
              <w:color w:val="FFFFFF"/>
              <w:sz w:val="16"/>
              <w:szCs w:val="16"/>
            </w:rPr>
            <w:instrText xml:space="preserve"> NUMPAGES \*Arabic </w:instrText>
          </w:r>
          <w:r w:rsidRPr="00C172D0">
            <w:rPr>
              <w:rStyle w:val="Numrodepage"/>
              <w:rFonts w:ascii="Marianne" w:hAnsi="Marianne" w:cs="Calibri"/>
              <w:b/>
              <w:color w:val="FFFFFF"/>
              <w:sz w:val="16"/>
              <w:szCs w:val="16"/>
            </w:rPr>
            <w:fldChar w:fldCharType="separate"/>
          </w:r>
          <w:r w:rsidRPr="00C172D0">
            <w:rPr>
              <w:rStyle w:val="Numrodepage"/>
              <w:rFonts w:ascii="Marianne" w:hAnsi="Marianne" w:cs="Calibri"/>
              <w:b/>
              <w:noProof/>
              <w:color w:val="FFFFFF"/>
              <w:sz w:val="16"/>
              <w:szCs w:val="16"/>
            </w:rPr>
            <w:t>6</w:t>
          </w:r>
          <w:r w:rsidRPr="00C172D0">
            <w:rPr>
              <w:rStyle w:val="Numrodepage"/>
              <w:rFonts w:ascii="Marianne" w:hAnsi="Marianne" w:cs="Calibri"/>
              <w:b/>
              <w:color w:val="FFFFFF"/>
              <w:sz w:val="16"/>
              <w:szCs w:val="16"/>
            </w:rPr>
            <w:fldChar w:fldCharType="end"/>
          </w:r>
        </w:p>
      </w:tc>
    </w:tr>
  </w:tbl>
  <w:p w14:paraId="6645B30F" w14:textId="77777777" w:rsidR="00F87570" w:rsidRPr="00827FD0" w:rsidRDefault="00F87570" w:rsidP="00557430">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DC296" w14:textId="77777777" w:rsidR="00832B46" w:rsidRDefault="00832B46">
      <w:r>
        <w:separator/>
      </w:r>
    </w:p>
  </w:footnote>
  <w:footnote w:type="continuationSeparator" w:id="0">
    <w:p w14:paraId="6B1910A2" w14:textId="77777777" w:rsidR="00832B46" w:rsidRDefault="00832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BAB51" w14:textId="77777777" w:rsidR="00F87570" w:rsidRDefault="00F875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C07DE" w14:textId="77777777" w:rsidR="00F87570" w:rsidRDefault="00F8757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1BAA" w14:textId="4B039BE1" w:rsidR="003175F0" w:rsidRDefault="00E4308C" w:rsidP="003175F0">
    <w:pPr>
      <w:pStyle w:val="En-tte"/>
    </w:pPr>
    <w:bookmarkStart w:id="0" w:name="_Hlk187397273"/>
    <w:r w:rsidRPr="00A32BBE">
      <w:rPr>
        <w:rFonts w:ascii="Marianne" w:hAnsi="Marianne" w:cs="Calibri"/>
        <w:noProof/>
      </w:rPr>
      <w:drawing>
        <wp:anchor distT="0" distB="0" distL="114300" distR="114300" simplePos="0" relativeHeight="251658240" behindDoc="1" locked="0" layoutInCell="1" allowOverlap="1" wp14:anchorId="647FDB55" wp14:editId="7E6899B6">
          <wp:simplePos x="0" y="0"/>
          <wp:positionH relativeFrom="margin">
            <wp:align>left</wp:align>
          </wp:positionH>
          <wp:positionV relativeFrom="paragraph">
            <wp:posOffset>-1051484</wp:posOffset>
          </wp:positionV>
          <wp:extent cx="6352540" cy="1322705"/>
          <wp:effectExtent l="0" t="0" r="0" b="0"/>
          <wp:wrapTight wrapText="bothSides">
            <wp:wrapPolygon edited="0">
              <wp:start x="18655" y="1555"/>
              <wp:lineTo x="453" y="2178"/>
              <wp:lineTo x="453" y="19288"/>
              <wp:lineTo x="2202" y="19288"/>
              <wp:lineTo x="20015" y="17732"/>
              <wp:lineTo x="19950" y="17110"/>
              <wp:lineTo x="21375" y="15243"/>
              <wp:lineTo x="21375" y="12133"/>
              <wp:lineTo x="19821" y="12133"/>
              <wp:lineTo x="19886" y="7155"/>
              <wp:lineTo x="19303" y="3733"/>
              <wp:lineTo x="19044" y="1555"/>
              <wp:lineTo x="18655" y="1555"/>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2540" cy="1322705"/>
                  </a:xfrm>
                  <a:prstGeom prst="rect">
                    <a:avLst/>
                  </a:prstGeom>
                  <a:noFill/>
                </pic:spPr>
              </pic:pic>
            </a:graphicData>
          </a:graphic>
        </wp:anchor>
      </w:drawing>
    </w:r>
    <w:bookmarkEnd w:id="0"/>
  </w:p>
  <w:p w14:paraId="617E07EC" w14:textId="77777777" w:rsidR="003175F0" w:rsidRDefault="003175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0D57890"/>
    <w:multiLevelType w:val="hybridMultilevel"/>
    <w:tmpl w:val="2AF08CE6"/>
    <w:lvl w:ilvl="0" w:tplc="3E48DAA6">
      <w:numFmt w:val="bullet"/>
      <w:lvlText w:val="-"/>
      <w:lvlJc w:val="left"/>
      <w:pPr>
        <w:ind w:left="1068" w:hanging="360"/>
      </w:pPr>
      <w:rPr>
        <w:rFonts w:ascii="Marianne" w:eastAsiaTheme="minorHAnsi" w:hAnsi="Marianne" w:cstheme="maj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3489"/>
    <w:rsid w:val="0000723E"/>
    <w:rsid w:val="000227D0"/>
    <w:rsid w:val="000349FA"/>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16AA"/>
    <w:rsid w:val="001E68EF"/>
    <w:rsid w:val="001F35D5"/>
    <w:rsid w:val="002228BD"/>
    <w:rsid w:val="00224E9C"/>
    <w:rsid w:val="0025478A"/>
    <w:rsid w:val="00261FC1"/>
    <w:rsid w:val="00285559"/>
    <w:rsid w:val="002871EE"/>
    <w:rsid w:val="002A37D3"/>
    <w:rsid w:val="002B54BB"/>
    <w:rsid w:val="002C1767"/>
    <w:rsid w:val="002D13A0"/>
    <w:rsid w:val="002F1469"/>
    <w:rsid w:val="003024CC"/>
    <w:rsid w:val="00310F9B"/>
    <w:rsid w:val="00312505"/>
    <w:rsid w:val="003175F0"/>
    <w:rsid w:val="00331DDB"/>
    <w:rsid w:val="00340F85"/>
    <w:rsid w:val="003C025D"/>
    <w:rsid w:val="003C4A1B"/>
    <w:rsid w:val="003D7667"/>
    <w:rsid w:val="003F2B90"/>
    <w:rsid w:val="00411396"/>
    <w:rsid w:val="00425B7A"/>
    <w:rsid w:val="00427375"/>
    <w:rsid w:val="00472B25"/>
    <w:rsid w:val="00482C35"/>
    <w:rsid w:val="00483E5B"/>
    <w:rsid w:val="004A6D4B"/>
    <w:rsid w:val="004A7F71"/>
    <w:rsid w:val="004C221B"/>
    <w:rsid w:val="004E403E"/>
    <w:rsid w:val="004F307E"/>
    <w:rsid w:val="005036C5"/>
    <w:rsid w:val="00513F06"/>
    <w:rsid w:val="00516C8B"/>
    <w:rsid w:val="005254E3"/>
    <w:rsid w:val="00553297"/>
    <w:rsid w:val="00555AC1"/>
    <w:rsid w:val="00557430"/>
    <w:rsid w:val="0056052C"/>
    <w:rsid w:val="0059116B"/>
    <w:rsid w:val="005A325E"/>
    <w:rsid w:val="005A5386"/>
    <w:rsid w:val="005A6B07"/>
    <w:rsid w:val="005B4D8D"/>
    <w:rsid w:val="005C3F02"/>
    <w:rsid w:val="005C6314"/>
    <w:rsid w:val="005C765E"/>
    <w:rsid w:val="005D3750"/>
    <w:rsid w:val="005F4173"/>
    <w:rsid w:val="00614607"/>
    <w:rsid w:val="00614AE6"/>
    <w:rsid w:val="00625ABC"/>
    <w:rsid w:val="006318AD"/>
    <w:rsid w:val="00637C96"/>
    <w:rsid w:val="006453BE"/>
    <w:rsid w:val="00646250"/>
    <w:rsid w:val="00646B4F"/>
    <w:rsid w:val="00663B7E"/>
    <w:rsid w:val="00674F75"/>
    <w:rsid w:val="00676E1E"/>
    <w:rsid w:val="00685900"/>
    <w:rsid w:val="00696240"/>
    <w:rsid w:val="006A340F"/>
    <w:rsid w:val="006A5F71"/>
    <w:rsid w:val="006A7983"/>
    <w:rsid w:val="006B4DD2"/>
    <w:rsid w:val="006C6E7F"/>
    <w:rsid w:val="006E22A4"/>
    <w:rsid w:val="006E2F47"/>
    <w:rsid w:val="006E6210"/>
    <w:rsid w:val="006F1A2C"/>
    <w:rsid w:val="006F6740"/>
    <w:rsid w:val="007111B5"/>
    <w:rsid w:val="00717070"/>
    <w:rsid w:val="007314F1"/>
    <w:rsid w:val="00741ECB"/>
    <w:rsid w:val="00755416"/>
    <w:rsid w:val="00764264"/>
    <w:rsid w:val="00787E55"/>
    <w:rsid w:val="007A7713"/>
    <w:rsid w:val="007B4FB2"/>
    <w:rsid w:val="007B51CF"/>
    <w:rsid w:val="007C0A0D"/>
    <w:rsid w:val="00815797"/>
    <w:rsid w:val="00826CBB"/>
    <w:rsid w:val="00827FD0"/>
    <w:rsid w:val="00832B46"/>
    <w:rsid w:val="00833F59"/>
    <w:rsid w:val="00866311"/>
    <w:rsid w:val="00872C42"/>
    <w:rsid w:val="00887F8C"/>
    <w:rsid w:val="008A3707"/>
    <w:rsid w:val="008C2177"/>
    <w:rsid w:val="008D2EFB"/>
    <w:rsid w:val="009051AC"/>
    <w:rsid w:val="0090530B"/>
    <w:rsid w:val="00906660"/>
    <w:rsid w:val="00912339"/>
    <w:rsid w:val="00927A77"/>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80B6A"/>
    <w:rsid w:val="00BA7752"/>
    <w:rsid w:val="00BB7109"/>
    <w:rsid w:val="00BD084D"/>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12E18"/>
    <w:rsid w:val="00D21AD8"/>
    <w:rsid w:val="00D436D9"/>
    <w:rsid w:val="00D63EF7"/>
    <w:rsid w:val="00D82167"/>
    <w:rsid w:val="00DA0E8D"/>
    <w:rsid w:val="00DA5F03"/>
    <w:rsid w:val="00DC3F69"/>
    <w:rsid w:val="00DD3915"/>
    <w:rsid w:val="00E10A15"/>
    <w:rsid w:val="00E205DA"/>
    <w:rsid w:val="00E4308C"/>
    <w:rsid w:val="00E50B22"/>
    <w:rsid w:val="00E54148"/>
    <w:rsid w:val="00EA3323"/>
    <w:rsid w:val="00EE435B"/>
    <w:rsid w:val="00EE5B56"/>
    <w:rsid w:val="00F12F30"/>
    <w:rsid w:val="00F1353C"/>
    <w:rsid w:val="00F87570"/>
    <w:rsid w:val="00F9673C"/>
    <w:rsid w:val="00FB44EA"/>
    <w:rsid w:val="00FB6488"/>
    <w:rsid w:val="00FB6522"/>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0E4BB192"/>
  <w15:chartTrackingRefBased/>
  <w15:docId w15:val="{84FFF8B0-B350-40BD-8FF1-8BA435BA8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uiPriority w:val="99"/>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uiPriority w:val="34"/>
    <w:qFormat/>
    <w:rsid w:val="00E541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eur-lex.europa.eu/LexUriServ/LexUriServ.do?uri=OJ:L:2003:124:0036:0041:fr:PDF" TargetMode="External"/><Relationship Id="rId20"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37BF9-48E2-4BBB-839B-2F9493978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1463</Words>
  <Characters>8049</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9494</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DC2</dc:subject>
  <dc:creator>Véronique RENNEVILLE</dc:creator>
  <cp:keywords/>
  <cp:lastModifiedBy>RENNEVILLE Véronique</cp:lastModifiedBy>
  <cp:revision>4</cp:revision>
  <cp:lastPrinted>2016-11-02T04:02:00Z</cp:lastPrinted>
  <dcterms:created xsi:type="dcterms:W3CDTF">2025-10-02T03:15:00Z</dcterms:created>
  <dcterms:modified xsi:type="dcterms:W3CDTF">2025-10-02T03:18:00Z</dcterms:modified>
</cp:coreProperties>
</file>